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64612" w:rsidRDefault="00B64612">
      <w:pPr>
        <w:jc w:val="both"/>
        <w:rPr>
          <w:rFonts w:ascii="Arial" w:hAnsi="Arial" w:cs="Arial"/>
          <w:sz w:val="28"/>
          <w:szCs w:val="28"/>
        </w:rPr>
      </w:pPr>
    </w:p>
    <w:p w:rsidR="00B64612" w:rsidRDefault="00B64612">
      <w:pPr>
        <w:jc w:val="center"/>
        <w:rPr>
          <w:rFonts w:ascii="Arial" w:hAnsi="Arial" w:cs="Arial"/>
          <w:sz w:val="28"/>
          <w:szCs w:val="28"/>
        </w:rPr>
      </w:pPr>
    </w:p>
    <w:p w:rsidR="00B64612" w:rsidRDefault="00B64612">
      <w:pPr>
        <w:jc w:val="center"/>
        <w:rPr>
          <w:rFonts w:ascii="Arial" w:hAnsi="Arial" w:cs="Arial"/>
          <w:b/>
          <w:u w:val="single"/>
        </w:rPr>
      </w:pPr>
      <w:r>
        <w:rPr>
          <w:rFonts w:ascii="Arial" w:hAnsi="Arial" w:cs="Arial"/>
          <w:b/>
          <w:u w:val="single"/>
        </w:rPr>
        <w:t>ΣΥΜΒΑΣΗ  ΟΙΚΟΝΟΜΙΚΗΣ ΔΙΑΧΕΙΡΙΣΗΣ ΚΛΙΝΙΚΗΣ ΕΡΕΥΝΗΤΙΚΗΣ ΜΕΛΕΤΗΣ</w:t>
      </w:r>
    </w:p>
    <w:p w:rsidR="00B64612" w:rsidRDefault="00B64612">
      <w:pPr>
        <w:jc w:val="both"/>
        <w:rPr>
          <w:rFonts w:ascii="Arial" w:hAnsi="Arial" w:cs="Arial"/>
          <w:sz w:val="28"/>
          <w:szCs w:val="28"/>
        </w:rPr>
      </w:pPr>
    </w:p>
    <w:p w:rsidR="00B64612" w:rsidRDefault="00B64612">
      <w:pPr>
        <w:jc w:val="both"/>
        <w:rPr>
          <w:rFonts w:ascii="Arial" w:hAnsi="Arial" w:cs="Arial"/>
          <w:sz w:val="28"/>
          <w:szCs w:val="28"/>
        </w:rPr>
      </w:pPr>
    </w:p>
    <w:p w:rsidR="00B64612" w:rsidRDefault="00B94DA2">
      <w:pPr>
        <w:jc w:val="both"/>
        <w:rPr>
          <w:rFonts w:ascii="Arial" w:hAnsi="Arial" w:cs="Arial"/>
        </w:rPr>
      </w:pPr>
      <w:r>
        <w:rPr>
          <w:rFonts w:ascii="Arial" w:hAnsi="Arial" w:cs="Arial"/>
        </w:rPr>
        <w:t>Στην Πάτρα</w:t>
      </w:r>
      <w:r w:rsidR="00B64612">
        <w:rPr>
          <w:rFonts w:ascii="Arial" w:hAnsi="Arial" w:cs="Arial"/>
        </w:rPr>
        <w:t xml:space="preserve"> σήμερα την …………. ημέρα …………… μεταξύ των συμβαλλομένων: </w:t>
      </w:r>
    </w:p>
    <w:p w:rsidR="00B64612" w:rsidRDefault="00B64612">
      <w:pPr>
        <w:jc w:val="both"/>
        <w:rPr>
          <w:rFonts w:ascii="Arial" w:hAnsi="Arial" w:cs="Arial"/>
        </w:rPr>
      </w:pPr>
    </w:p>
    <w:p w:rsidR="00B64612" w:rsidRDefault="00B94DA2">
      <w:pPr>
        <w:jc w:val="both"/>
        <w:rPr>
          <w:rFonts w:ascii="Arial" w:hAnsi="Arial" w:cs="Arial"/>
        </w:rPr>
      </w:pPr>
      <w:r>
        <w:rPr>
          <w:rFonts w:ascii="Arial" w:hAnsi="Arial" w:cs="Arial"/>
        </w:rPr>
        <w:t xml:space="preserve">Α – </w:t>
      </w:r>
      <w:r w:rsidR="00B4478D">
        <w:rPr>
          <w:rFonts w:ascii="Arial" w:hAnsi="Arial" w:cs="Arial"/>
        </w:rPr>
        <w:t>Του κ. …………………………………………Δ</w:t>
      </w:r>
      <w:r w:rsidR="00292E52">
        <w:rPr>
          <w:rFonts w:ascii="Arial" w:hAnsi="Arial" w:cs="Arial"/>
        </w:rPr>
        <w:t>ιοικητή</w:t>
      </w:r>
      <w:r>
        <w:rPr>
          <w:rFonts w:ascii="Arial" w:hAnsi="Arial" w:cs="Arial"/>
        </w:rPr>
        <w:t xml:space="preserve"> της 6</w:t>
      </w:r>
      <w:r w:rsidR="00B64612">
        <w:rPr>
          <w:rFonts w:ascii="Arial" w:hAnsi="Arial" w:cs="Arial"/>
        </w:rPr>
        <w:t>ης Υγειονομικής Περιφέρειας Αττικής και Προέδρου της Επιτροπής του Ειδικού Λογαριασμού Κονδυ</w:t>
      </w:r>
      <w:r>
        <w:rPr>
          <w:rFonts w:ascii="Arial" w:hAnsi="Arial" w:cs="Arial"/>
        </w:rPr>
        <w:t>λίων Έρευνας και Ανάπτυξης της 6</w:t>
      </w:r>
      <w:r w:rsidR="00B64612">
        <w:rPr>
          <w:rFonts w:ascii="Arial" w:hAnsi="Arial" w:cs="Arial"/>
        </w:rPr>
        <w:t xml:space="preserve">ης </w:t>
      </w:r>
      <w:r>
        <w:rPr>
          <w:rFonts w:ascii="Arial" w:hAnsi="Arial" w:cs="Arial"/>
        </w:rPr>
        <w:t>Υγειονομικής Περιφέρειας Πελοποννήσου, Ιονίων Νήσων, Ηπείρου &amp; Δυτικής Ελλάδας</w:t>
      </w:r>
      <w:r w:rsidR="00B64612">
        <w:rPr>
          <w:rFonts w:ascii="Arial" w:hAnsi="Arial" w:cs="Arial"/>
        </w:rPr>
        <w:t xml:space="preserve">, που έχει συσταθεί με την </w:t>
      </w:r>
      <w:proofErr w:type="spellStart"/>
      <w:r w:rsidR="00B64612">
        <w:rPr>
          <w:rFonts w:ascii="Arial" w:hAnsi="Arial" w:cs="Arial"/>
        </w:rPr>
        <w:t>υπ΄</w:t>
      </w:r>
      <w:proofErr w:type="spellEnd"/>
      <w:r w:rsidR="00B64612">
        <w:rPr>
          <w:rFonts w:ascii="Arial" w:hAnsi="Arial" w:cs="Arial"/>
        </w:rPr>
        <w:t xml:space="preserve"> </w:t>
      </w:r>
      <w:proofErr w:type="spellStart"/>
      <w:r w:rsidR="00B64612">
        <w:rPr>
          <w:rFonts w:ascii="Arial" w:hAnsi="Arial" w:cs="Arial"/>
        </w:rPr>
        <w:t>αριθμ</w:t>
      </w:r>
      <w:proofErr w:type="spellEnd"/>
      <w:r w:rsidR="00B64612">
        <w:rPr>
          <w:rFonts w:ascii="Arial" w:hAnsi="Arial" w:cs="Arial"/>
        </w:rPr>
        <w:t>. ΔΥ5γ/Γ.Π. Οικ.75762/ 18.7.2005  Κοινή Απόφαση των Υπουργών Οικονομίας και Οικονομικών – Υγείας και Κοινωνικής Αλληλεγγύης (ΦΕΚ 1037/21.7.2</w:t>
      </w:r>
      <w:r>
        <w:rPr>
          <w:rFonts w:ascii="Arial" w:hAnsi="Arial" w:cs="Arial"/>
        </w:rPr>
        <w:t xml:space="preserve">007 </w:t>
      </w:r>
      <w:proofErr w:type="spellStart"/>
      <w:r>
        <w:rPr>
          <w:rFonts w:ascii="Arial" w:hAnsi="Arial" w:cs="Arial"/>
        </w:rPr>
        <w:t>τ.Β΄</w:t>
      </w:r>
      <w:proofErr w:type="spellEnd"/>
      <w:r>
        <w:rPr>
          <w:rFonts w:ascii="Arial" w:hAnsi="Arial" w:cs="Arial"/>
        </w:rPr>
        <w:t xml:space="preserve">) και εδρεύει στην Πάτρα, επί της οδού Υπάτης 1, &amp; Ν.Ε.Ο Πατρών – Αθηνών με Α.Φ.Μ. 999100797 και Δ.Ο.Υ: </w:t>
      </w:r>
      <w:proofErr w:type="spellStart"/>
      <w:r>
        <w:rPr>
          <w:rFonts w:ascii="Arial" w:hAnsi="Arial" w:cs="Arial"/>
        </w:rPr>
        <w:t>Α΄Πατρών</w:t>
      </w:r>
      <w:proofErr w:type="spellEnd"/>
    </w:p>
    <w:p w:rsidR="00B64612" w:rsidRDefault="00B64612">
      <w:pPr>
        <w:jc w:val="both"/>
        <w:rPr>
          <w:rFonts w:ascii="Arial" w:hAnsi="Arial" w:cs="Arial"/>
        </w:rPr>
      </w:pPr>
    </w:p>
    <w:p w:rsidR="00B64612" w:rsidRDefault="00B64612">
      <w:pPr>
        <w:jc w:val="both"/>
        <w:rPr>
          <w:rFonts w:ascii="Arial" w:hAnsi="Arial" w:cs="Arial"/>
        </w:rPr>
      </w:pPr>
      <w:r>
        <w:rPr>
          <w:rFonts w:ascii="Arial" w:hAnsi="Arial" w:cs="Arial"/>
        </w:rPr>
        <w:t>Β – Της εταιρείας με την επωνυμία …………………………………… ………………………….……., που εδρεύει στ………………........., και εκπροσωπείται νόμιμα από  τ…… …………………………….…...……….…………, με Α.Φ.Μ. ………………………., Δ.Ο.Υ. ……………………………., που εντεύθεν  θα αποκαλείται  «Χορηγός»</w:t>
      </w:r>
    </w:p>
    <w:p w:rsidR="00B64612" w:rsidRDefault="00B64612">
      <w:pPr>
        <w:jc w:val="both"/>
        <w:rPr>
          <w:rFonts w:ascii="Arial" w:hAnsi="Arial" w:cs="Arial"/>
        </w:rPr>
      </w:pPr>
    </w:p>
    <w:p w:rsidR="00B64612" w:rsidRPr="00F9080C" w:rsidRDefault="00B64612">
      <w:pPr>
        <w:jc w:val="both"/>
        <w:rPr>
          <w:rFonts w:ascii="Arial" w:hAnsi="Arial" w:cs="Arial"/>
        </w:rPr>
      </w:pPr>
      <w:r>
        <w:rPr>
          <w:rFonts w:ascii="Arial" w:hAnsi="Arial" w:cs="Arial"/>
        </w:rPr>
        <w:t>Γ – Του ιατρού ερευνητή …………………………………………….. κατοίκου ……………………………………..…………………………….. που υπηρετεί στο Νοσοκομείο …………………………………… με Α.Φ.Μ. ………………………… Δ.Ο.Υ. ……………………………... και Δ.Α.Τ. ……………………………. , που εντεύθεν θα αποκαλείται «Υπεύθυνος ερευνητής»</w:t>
      </w:r>
    </w:p>
    <w:p w:rsidR="00AF5FAE" w:rsidRPr="00F9080C" w:rsidRDefault="00AF5FAE">
      <w:pPr>
        <w:jc w:val="both"/>
        <w:rPr>
          <w:rFonts w:ascii="Arial" w:hAnsi="Arial" w:cs="Arial"/>
        </w:rPr>
      </w:pPr>
    </w:p>
    <w:p w:rsidR="00AF5FAE" w:rsidRDefault="00AF5FAE">
      <w:pPr>
        <w:jc w:val="both"/>
        <w:rPr>
          <w:rFonts w:ascii="Arial" w:hAnsi="Arial" w:cs="Arial"/>
        </w:rPr>
      </w:pPr>
      <w:r>
        <w:rPr>
          <w:rFonts w:ascii="Arial" w:hAnsi="Arial" w:cs="Arial"/>
        </w:rPr>
        <w:t>Δ  –   Του Διοικητή ή εξουσιοδοτημένου στελέχους του Νοσοκομείου…………………</w:t>
      </w:r>
    </w:p>
    <w:p w:rsidR="00AF5FAE" w:rsidRPr="00AF5FAE" w:rsidRDefault="00AF5FAE">
      <w:pPr>
        <w:jc w:val="both"/>
        <w:rPr>
          <w:rFonts w:ascii="Arial" w:hAnsi="Arial" w:cs="Arial"/>
        </w:rPr>
      </w:pPr>
      <w:r>
        <w:rPr>
          <w:rFonts w:ascii="Arial" w:hAnsi="Arial" w:cs="Arial"/>
        </w:rPr>
        <w:t>……………………………………………………………που πρόκειται να διεξαχθεί……………………………………………………………………………………….</w:t>
      </w:r>
    </w:p>
    <w:p w:rsidR="00B64612" w:rsidRDefault="00B64612">
      <w:pPr>
        <w:jc w:val="both"/>
        <w:rPr>
          <w:rFonts w:ascii="Arial" w:hAnsi="Arial" w:cs="Arial"/>
        </w:rPr>
      </w:pPr>
    </w:p>
    <w:p w:rsidR="00B64612" w:rsidRDefault="00B64612">
      <w:pPr>
        <w:jc w:val="both"/>
        <w:rPr>
          <w:rFonts w:ascii="Arial" w:hAnsi="Arial" w:cs="Arial"/>
        </w:rPr>
      </w:pPr>
      <w:r>
        <w:rPr>
          <w:rFonts w:ascii="Arial" w:hAnsi="Arial" w:cs="Arial"/>
        </w:rPr>
        <w:t>συμφωνούνται και γίνονται αμοιβαίως αποδεκτά τα ακόλουθα:</w:t>
      </w:r>
    </w:p>
    <w:p w:rsidR="00B64612" w:rsidRDefault="00B64612">
      <w:pPr>
        <w:jc w:val="both"/>
        <w:rPr>
          <w:rFonts w:ascii="Arial" w:hAnsi="Arial" w:cs="Arial"/>
        </w:rPr>
      </w:pPr>
    </w:p>
    <w:p w:rsidR="00B64612" w:rsidRDefault="00B64612">
      <w:pPr>
        <w:jc w:val="both"/>
        <w:rPr>
          <w:rFonts w:ascii="Arial" w:hAnsi="Arial" w:cs="Arial"/>
        </w:rPr>
      </w:pPr>
      <w:r>
        <w:rPr>
          <w:rFonts w:ascii="Arial" w:hAnsi="Arial" w:cs="Arial"/>
        </w:rPr>
        <w:t xml:space="preserve">1. Ο χορηγός, ο οποίος  προτίθεται να διεξαγάγει για λογαριασμό του  κλινική ερευνητική μελέτη με τον κωδικό, ……………..………………..…………, τίτλο……………….………………….………………………………..…………..………… ………………………………………..……………………………….……………………… ……………………………………………………………………….……………………….. ……………………………………………………………………….……………………….. ……………………………………………………………………….………………………..  και διάρκεια ………………..…..………………. έχει ήδη υπογράψει  το από ………….…………………… «Συμφωνητικό  Εκτέλεσης Κλινικής Ερευνητικής  Μελέτης»  με το Νοσοκομείο ………………………..………  και τον ερευνητή ……….…………….………………………………….. </w:t>
      </w:r>
    </w:p>
    <w:p w:rsidR="00B64612" w:rsidRDefault="00B64612">
      <w:pPr>
        <w:jc w:val="both"/>
        <w:rPr>
          <w:rFonts w:ascii="Arial" w:hAnsi="Arial" w:cs="Arial"/>
        </w:rPr>
      </w:pPr>
    </w:p>
    <w:p w:rsidR="00B64612" w:rsidRDefault="00B64612">
      <w:pPr>
        <w:jc w:val="both"/>
        <w:rPr>
          <w:rFonts w:ascii="Arial" w:hAnsi="Arial" w:cs="Arial"/>
        </w:rPr>
      </w:pPr>
      <w:r>
        <w:rPr>
          <w:rFonts w:ascii="Arial" w:hAnsi="Arial" w:cs="Arial"/>
        </w:rPr>
        <w:t>2. Ο</w:t>
      </w:r>
      <w:r w:rsidR="00BF5DAA">
        <w:rPr>
          <w:rFonts w:ascii="Arial" w:hAnsi="Arial" w:cs="Arial"/>
        </w:rPr>
        <w:t xml:space="preserve"> χορηγός δηλώνει ότι θα ενημερώσει τον ΕΛΚΕΑ 6</w:t>
      </w:r>
      <w:r w:rsidR="00BF5DAA" w:rsidRPr="00BF5DAA">
        <w:rPr>
          <w:rFonts w:ascii="Arial" w:hAnsi="Arial" w:cs="Arial"/>
          <w:vertAlign w:val="superscript"/>
        </w:rPr>
        <w:t>ης</w:t>
      </w:r>
      <w:r w:rsidR="00BF5DAA">
        <w:rPr>
          <w:rFonts w:ascii="Arial" w:hAnsi="Arial" w:cs="Arial"/>
        </w:rPr>
        <w:t xml:space="preserve"> Υ.ΠΕ για </w:t>
      </w:r>
      <w:r>
        <w:rPr>
          <w:rFonts w:ascii="Arial" w:hAnsi="Arial" w:cs="Arial"/>
        </w:rPr>
        <w:t>τις παρακάτω αναφερόμενες εγκρίσεις για την διεξαγωγή της έρευνας αυτής, οι οποίες προσαρτώνται στην παρούσα:</w:t>
      </w:r>
    </w:p>
    <w:p w:rsidR="00B64612" w:rsidRDefault="00B64612">
      <w:pPr>
        <w:numPr>
          <w:ilvl w:val="0"/>
          <w:numId w:val="2"/>
        </w:numPr>
        <w:jc w:val="both"/>
        <w:rPr>
          <w:rFonts w:ascii="Arial" w:hAnsi="Arial" w:cs="Arial"/>
        </w:rPr>
      </w:pPr>
      <w:r>
        <w:rPr>
          <w:rFonts w:ascii="Arial" w:hAnsi="Arial" w:cs="Arial"/>
        </w:rPr>
        <w:t xml:space="preserve">Την υπ’ </w:t>
      </w:r>
      <w:proofErr w:type="spellStart"/>
      <w:r>
        <w:rPr>
          <w:rFonts w:ascii="Arial" w:hAnsi="Arial" w:cs="Arial"/>
        </w:rPr>
        <w:t>αριθμ</w:t>
      </w:r>
      <w:proofErr w:type="spellEnd"/>
      <w:r>
        <w:rPr>
          <w:rFonts w:ascii="Arial" w:hAnsi="Arial" w:cs="Arial"/>
        </w:rPr>
        <w:t>. ………………………….. έγκριση του Εθνικού Οργανισμού Φαρμάκων.</w:t>
      </w:r>
    </w:p>
    <w:p w:rsidR="00B64612" w:rsidRDefault="00B64612">
      <w:pPr>
        <w:numPr>
          <w:ilvl w:val="0"/>
          <w:numId w:val="2"/>
        </w:numPr>
        <w:jc w:val="both"/>
        <w:rPr>
          <w:rFonts w:ascii="Arial" w:hAnsi="Arial" w:cs="Arial"/>
        </w:rPr>
      </w:pPr>
      <w:r>
        <w:rPr>
          <w:rFonts w:ascii="Arial" w:hAnsi="Arial" w:cs="Arial"/>
        </w:rPr>
        <w:lastRenderedPageBreak/>
        <w:t xml:space="preserve">Την υπ’ </w:t>
      </w:r>
      <w:proofErr w:type="spellStart"/>
      <w:r>
        <w:rPr>
          <w:rFonts w:ascii="Arial" w:hAnsi="Arial" w:cs="Arial"/>
        </w:rPr>
        <w:t>αριθμ</w:t>
      </w:r>
      <w:proofErr w:type="spellEnd"/>
      <w:r>
        <w:rPr>
          <w:rFonts w:ascii="Arial" w:hAnsi="Arial" w:cs="Arial"/>
        </w:rPr>
        <w:t>. ……………………….. έγκριση   της Επιτροπής Ηθικής και Δεοντολογίας.</w:t>
      </w:r>
    </w:p>
    <w:p w:rsidR="00B64612" w:rsidRDefault="00B64612">
      <w:pPr>
        <w:numPr>
          <w:ilvl w:val="0"/>
          <w:numId w:val="2"/>
        </w:numPr>
        <w:jc w:val="both"/>
        <w:rPr>
          <w:rFonts w:ascii="Arial" w:hAnsi="Arial" w:cs="Arial"/>
        </w:rPr>
      </w:pPr>
      <w:r>
        <w:rPr>
          <w:rFonts w:ascii="Arial" w:hAnsi="Arial" w:cs="Arial"/>
        </w:rPr>
        <w:t>Κάθε άλλη έγκριση από τους αρμόδιους φορείς, σύμφωνα με τις κείμενες διατάξεις.</w:t>
      </w:r>
    </w:p>
    <w:p w:rsidR="00B64612" w:rsidRDefault="00B64612">
      <w:pPr>
        <w:jc w:val="both"/>
        <w:rPr>
          <w:rFonts w:ascii="Arial" w:hAnsi="Arial" w:cs="Arial"/>
        </w:rPr>
      </w:pPr>
      <w:r>
        <w:rPr>
          <w:rFonts w:ascii="Arial" w:hAnsi="Arial" w:cs="Arial"/>
        </w:rPr>
        <w:t xml:space="preserve">      </w:t>
      </w:r>
      <w:r w:rsidR="00BF5DAA">
        <w:rPr>
          <w:rFonts w:ascii="Arial" w:hAnsi="Arial" w:cs="Arial"/>
        </w:rPr>
        <w:t xml:space="preserve">Σε περίπτωση μη έγκρισης, από τους ως άνω αρμόδιους φορείς, η υπογεγραμμένη σύμβαση παραμένει ανενεργός σύμφωνα με το άρθρο 20 παράγραφος 2 του ΦΕΚ:390/21-2-2013. </w:t>
      </w:r>
    </w:p>
    <w:p w:rsidR="00B64612" w:rsidRPr="00B94DA2" w:rsidRDefault="00B64612">
      <w:pPr>
        <w:jc w:val="both"/>
        <w:rPr>
          <w:rFonts w:ascii="Arial" w:hAnsi="Arial" w:cs="Arial"/>
        </w:rPr>
      </w:pPr>
    </w:p>
    <w:p w:rsidR="00B64612" w:rsidRPr="00B94DA2" w:rsidRDefault="00B64612">
      <w:pPr>
        <w:jc w:val="both"/>
        <w:rPr>
          <w:rFonts w:ascii="Arial" w:hAnsi="Arial" w:cs="Arial"/>
        </w:rPr>
      </w:pPr>
    </w:p>
    <w:p w:rsidR="00B64612" w:rsidRDefault="00B64612">
      <w:pPr>
        <w:jc w:val="both"/>
        <w:rPr>
          <w:rFonts w:ascii="Arial" w:hAnsi="Arial" w:cs="Arial"/>
        </w:rPr>
      </w:pPr>
      <w:r>
        <w:rPr>
          <w:rFonts w:ascii="Arial" w:hAnsi="Arial" w:cs="Arial"/>
        </w:rPr>
        <w:t>3. Η έρευνα αυτή θα διεξαχθεί υπό την αποκλειστική ευθύνη του χορηγού και του υπεύθυνου ερευνητή, σύμφωνα με τους όρους,  που αναφέρονται λεπτομερώς στο σχετικό από …………………….……… Πρωτόκολλο.</w:t>
      </w:r>
    </w:p>
    <w:p w:rsidR="00B64612" w:rsidRDefault="00B64612">
      <w:pPr>
        <w:jc w:val="both"/>
        <w:rPr>
          <w:rFonts w:ascii="Arial" w:hAnsi="Arial" w:cs="Arial"/>
        </w:rPr>
      </w:pPr>
    </w:p>
    <w:p w:rsidR="00B64612" w:rsidRDefault="00B64612">
      <w:pPr>
        <w:jc w:val="both"/>
        <w:rPr>
          <w:rFonts w:ascii="Arial" w:hAnsi="Arial" w:cs="Arial"/>
        </w:rPr>
      </w:pPr>
      <w:r>
        <w:rPr>
          <w:rFonts w:ascii="Arial" w:hAnsi="Arial" w:cs="Arial"/>
        </w:rPr>
        <w:t>4. Στην έρευνα θα συμμετέχουν …… (ολογράφως) ………………………………… ασθενείς, ο αριθμός των οποίων μπορεί να μεταβάλλεται εκ μέρους του χορηγού, υπό την προϋπόθεση ότι η μεταβολή αυτή εγκρίνεται από τους συμβαλλόμενους και το νοσοκομείο.</w:t>
      </w:r>
    </w:p>
    <w:p w:rsidR="00B64612" w:rsidRDefault="00B64612">
      <w:pPr>
        <w:jc w:val="both"/>
        <w:rPr>
          <w:rFonts w:ascii="Arial" w:hAnsi="Arial" w:cs="Arial"/>
        </w:rPr>
      </w:pPr>
    </w:p>
    <w:p w:rsidR="00B64612" w:rsidRDefault="00B64612">
      <w:pPr>
        <w:jc w:val="both"/>
        <w:rPr>
          <w:rFonts w:ascii="Arial" w:hAnsi="Arial" w:cs="Arial"/>
        </w:rPr>
      </w:pPr>
      <w:r>
        <w:rPr>
          <w:rFonts w:ascii="Arial" w:hAnsi="Arial" w:cs="Arial"/>
        </w:rPr>
        <w:t xml:space="preserve">5. Ο υπεύθυνος ερευνητής, που θα διεξαγάγει την έρευνα, με συνεργάτες της επιλογής του, στις υποδομές και τις μονάδες που υπηρετεί, προσκομίζει πίνακα των μελών της ερευνητικής ομάδας έργου (παράρτημα 2), ο οποίος προσαρτάται σαν παράρτημα αυτής της σύμβασης, όπου αναγράφονται ονοματεπώνυμο, πατρώνυμο, διεύθυνση κατοικίας, Α.Φ.Μ., Δ.Ο.Υ., Α.Δ.Τ., κάθε μέλους και υπογράφεται από αυτό. </w:t>
      </w:r>
    </w:p>
    <w:p w:rsidR="00B64612" w:rsidRDefault="00B64612">
      <w:pPr>
        <w:jc w:val="both"/>
        <w:rPr>
          <w:rFonts w:ascii="Arial" w:hAnsi="Arial" w:cs="Arial"/>
        </w:rPr>
      </w:pPr>
    </w:p>
    <w:p w:rsidR="00B64612" w:rsidRDefault="00B64612">
      <w:pPr>
        <w:jc w:val="both"/>
        <w:rPr>
          <w:rFonts w:ascii="Arial" w:hAnsi="Arial" w:cs="Arial"/>
        </w:rPr>
      </w:pPr>
      <w:r>
        <w:rPr>
          <w:rFonts w:ascii="Arial" w:hAnsi="Arial" w:cs="Arial"/>
        </w:rPr>
        <w:t>6. Η χρηματοδότηση του έργου γίνεται από τον χορηγό και περιλαμβάνει κάθε ποσό που καλύπτει τα έξοδα και τις αμοιβές του υπεύθυνου</w:t>
      </w:r>
      <w:r w:rsidR="00BF5DAA">
        <w:rPr>
          <w:rFonts w:ascii="Arial" w:hAnsi="Arial" w:cs="Arial"/>
        </w:rPr>
        <w:t xml:space="preserve"> ερευνητή και της ομάδας του, </w:t>
      </w:r>
      <w:r>
        <w:rPr>
          <w:rFonts w:ascii="Arial" w:hAnsi="Arial" w:cs="Arial"/>
        </w:rPr>
        <w:t xml:space="preserve">και του νοσοκομείου εφ’ όσον έχει συμφωνηθεί, σύμφωνα με τον προϋπολογισμό της κλινικής έρευνας (παράρτημα 3), που κατατίθεται και αποτελεί παράρτημα της παρούσης. Οποιαδήποτε τροποποίηση του προϋπολογισμού θα πρέπει να υποβάλλεται για έγκριση στην Επιτροπή του ΕΛΚΕΑ της </w:t>
      </w:r>
      <w:r w:rsidR="007D30BE">
        <w:rPr>
          <w:rFonts w:ascii="Arial" w:hAnsi="Arial" w:cs="Arial"/>
        </w:rPr>
        <w:t>6</w:t>
      </w:r>
      <w:r>
        <w:rPr>
          <w:rFonts w:ascii="Arial" w:hAnsi="Arial" w:cs="Arial"/>
          <w:vertAlign w:val="superscript"/>
        </w:rPr>
        <w:t>ης</w:t>
      </w:r>
      <w:r>
        <w:rPr>
          <w:rFonts w:ascii="Arial" w:hAnsi="Arial" w:cs="Arial"/>
        </w:rPr>
        <w:t xml:space="preserve"> Υγ</w:t>
      </w:r>
      <w:r w:rsidR="007D30BE">
        <w:rPr>
          <w:rFonts w:ascii="Arial" w:hAnsi="Arial" w:cs="Arial"/>
        </w:rPr>
        <w:t xml:space="preserve">ειονομικής Περιφέρειας Πελοποννήσου, Ιονίων Νήσων, Ηπείρου &amp; Δυτικής Ελλάδας. </w:t>
      </w:r>
    </w:p>
    <w:p w:rsidR="00B64612" w:rsidRDefault="00B64612">
      <w:pPr>
        <w:jc w:val="both"/>
        <w:rPr>
          <w:rFonts w:ascii="Arial" w:hAnsi="Arial" w:cs="Arial"/>
        </w:rPr>
      </w:pPr>
      <w:r>
        <w:rPr>
          <w:rFonts w:ascii="Arial" w:hAnsi="Arial" w:cs="Arial"/>
        </w:rPr>
        <w:t xml:space="preserve">Ειδικότερα: </w:t>
      </w:r>
    </w:p>
    <w:p w:rsidR="00B64612" w:rsidRDefault="00B64612">
      <w:pPr>
        <w:jc w:val="both"/>
        <w:rPr>
          <w:rFonts w:ascii="Arial" w:hAnsi="Arial" w:cs="Arial"/>
        </w:rPr>
      </w:pPr>
      <w:r>
        <w:rPr>
          <w:rFonts w:ascii="Arial" w:hAnsi="Arial" w:cs="Arial"/>
        </w:rPr>
        <w:t>Α. Οι εργαστηριακές εξετάσεις θα γίνονται σύμφωνα με τις αναφερόμενες στον προϋπολογισμό στην ένδειξη «Εργαστηριακές εξετάσεις».</w:t>
      </w:r>
    </w:p>
    <w:p w:rsidR="00B64612" w:rsidRDefault="00B64612">
      <w:pPr>
        <w:jc w:val="both"/>
        <w:rPr>
          <w:rFonts w:ascii="Arial" w:hAnsi="Arial" w:cs="Arial"/>
        </w:rPr>
      </w:pPr>
      <w:r>
        <w:rPr>
          <w:rFonts w:ascii="Arial" w:hAnsi="Arial" w:cs="Arial"/>
        </w:rPr>
        <w:t xml:space="preserve">Β. Το αναγκαίο αναλώσιμο υλικό πρέπει να έχει υπολογισθεί και να περιλαμβάνεται στον προϋπολογισμό με την ένδειξη «Αναλώσιμα».  </w:t>
      </w:r>
    </w:p>
    <w:p w:rsidR="00B64612" w:rsidRDefault="00B64612">
      <w:pPr>
        <w:jc w:val="both"/>
        <w:rPr>
          <w:rFonts w:ascii="Arial" w:hAnsi="Arial" w:cs="Arial"/>
        </w:rPr>
      </w:pPr>
      <w:r>
        <w:rPr>
          <w:rFonts w:ascii="Arial" w:hAnsi="Arial" w:cs="Arial"/>
        </w:rPr>
        <w:t xml:space="preserve">Γ. Στην περίπτωση Κλινικών Δοκιμών </w:t>
      </w:r>
      <w:proofErr w:type="spellStart"/>
      <w:r>
        <w:rPr>
          <w:rFonts w:ascii="Arial" w:hAnsi="Arial" w:cs="Arial"/>
        </w:rPr>
        <w:t>Βιοϊσοδυναμίας</w:t>
      </w:r>
      <w:proofErr w:type="spellEnd"/>
      <w:r>
        <w:rPr>
          <w:rFonts w:ascii="Arial" w:hAnsi="Arial" w:cs="Arial"/>
        </w:rPr>
        <w:t xml:space="preserve"> θα καταβάλλεται δαπάνη στο νοσοκομείο για την χρήση του χώρου αναμονής των εθελοντών, καθώς  και για την εξυπηρέτησή τους από το προσωπικό  του Νοσοκομείου και θα αναγράφεται στην ένδειξη «Λοιπά Έξοδα».</w:t>
      </w:r>
    </w:p>
    <w:p w:rsidR="00B64612" w:rsidRDefault="00B64612">
      <w:pPr>
        <w:jc w:val="both"/>
        <w:rPr>
          <w:rFonts w:ascii="Arial" w:hAnsi="Arial" w:cs="Arial"/>
        </w:rPr>
      </w:pPr>
      <w:r>
        <w:rPr>
          <w:rFonts w:ascii="Arial" w:hAnsi="Arial" w:cs="Arial"/>
        </w:rPr>
        <w:t>Σε περίπτωση που δεν θα έχουν υπολογισθεί και δεν θα έχουν περιληφθεί στον προϋπολογισμό οι  παραπάνω δαπάνες, δεν θα επιτρέπονται εργαστηριακές εξετάσεις και χρησιμοποίηση αναλωσίμων υλικών του Νοσοκομείου για την διεξαγωγή της Δοκιμής.</w:t>
      </w:r>
    </w:p>
    <w:p w:rsidR="00B64612" w:rsidRDefault="00B64612">
      <w:pPr>
        <w:jc w:val="both"/>
        <w:rPr>
          <w:rFonts w:ascii="Arial" w:hAnsi="Arial" w:cs="Arial"/>
        </w:rPr>
      </w:pPr>
    </w:p>
    <w:p w:rsidR="00B64612" w:rsidRPr="00BF5DAA" w:rsidRDefault="00B64612">
      <w:pPr>
        <w:jc w:val="both"/>
        <w:rPr>
          <w:rFonts w:ascii="Arial" w:hAnsi="Arial" w:cs="Arial"/>
        </w:rPr>
      </w:pPr>
      <w:r>
        <w:rPr>
          <w:rFonts w:ascii="Arial" w:hAnsi="Arial" w:cs="Arial"/>
        </w:rPr>
        <w:t xml:space="preserve">7. Η οικονομική διαχείριση του έργου θα πραγματοποιείται μέσω του Ε.Λ.Κ.Ε.Α., που έχει συσταθεί στην </w:t>
      </w:r>
      <w:r w:rsidR="007D30BE">
        <w:rPr>
          <w:rFonts w:ascii="Arial" w:hAnsi="Arial" w:cs="Arial"/>
        </w:rPr>
        <w:t>6</w:t>
      </w:r>
      <w:r>
        <w:rPr>
          <w:rFonts w:ascii="Arial" w:hAnsi="Arial" w:cs="Arial"/>
          <w:vertAlign w:val="superscript"/>
        </w:rPr>
        <w:t>η</w:t>
      </w:r>
      <w:r w:rsidR="007D30BE">
        <w:rPr>
          <w:rFonts w:ascii="Arial" w:hAnsi="Arial" w:cs="Arial"/>
        </w:rPr>
        <w:t xml:space="preserve"> Υγειονομική Περιφέρεια Πελοποννήσου, Ιονίων Νήσων, Ηπείρου &amp; Δυτικής Ελλάδας</w:t>
      </w:r>
      <w:r>
        <w:rPr>
          <w:rFonts w:ascii="Arial" w:hAnsi="Arial" w:cs="Arial"/>
        </w:rPr>
        <w:t xml:space="preserve"> όπως αναφέρεται  στην παραπάνω Κοινή Υπουργική Απόφαση. Υπέρ του Ε.Λ.</w:t>
      </w:r>
      <w:r w:rsidR="00B4478D">
        <w:rPr>
          <w:rFonts w:ascii="Arial" w:hAnsi="Arial" w:cs="Arial"/>
        </w:rPr>
        <w:t>Κ.Ε.Α. θα παρακρατείται ποσοστό</w:t>
      </w:r>
      <w:r w:rsidR="007D30BE">
        <w:rPr>
          <w:rFonts w:ascii="Arial" w:hAnsi="Arial" w:cs="Arial"/>
        </w:rPr>
        <w:t xml:space="preserve"> </w:t>
      </w:r>
      <w:r>
        <w:rPr>
          <w:rFonts w:ascii="Arial" w:hAnsi="Arial" w:cs="Arial"/>
        </w:rPr>
        <w:t>5% από το συνολικό ποσό της χρημα</w:t>
      </w:r>
      <w:r w:rsidR="00BF5DAA">
        <w:rPr>
          <w:rFonts w:ascii="Arial" w:hAnsi="Arial" w:cs="Arial"/>
        </w:rPr>
        <w:t>τοδότησης της κλινικής έρευνας</w:t>
      </w:r>
      <w:r w:rsidR="00BF5DAA" w:rsidRPr="00BF5DAA">
        <w:rPr>
          <w:rFonts w:ascii="Arial" w:hAnsi="Arial" w:cs="Arial"/>
        </w:rPr>
        <w:t xml:space="preserve"> </w:t>
      </w:r>
      <w:r w:rsidR="00BF5DAA">
        <w:rPr>
          <w:rFonts w:ascii="Arial" w:hAnsi="Arial" w:cs="Arial"/>
        </w:rPr>
        <w:t>και 15% υπέρ του Νοσοκομείου.</w:t>
      </w:r>
    </w:p>
    <w:p w:rsidR="00B64612" w:rsidRDefault="00B64612">
      <w:pPr>
        <w:jc w:val="both"/>
        <w:rPr>
          <w:rFonts w:ascii="Arial" w:hAnsi="Arial" w:cs="Arial"/>
        </w:rPr>
      </w:pPr>
    </w:p>
    <w:p w:rsidR="00B64612" w:rsidRPr="00F9080C" w:rsidRDefault="00B64612">
      <w:pPr>
        <w:jc w:val="both"/>
        <w:rPr>
          <w:rFonts w:ascii="Arial" w:hAnsi="Arial" w:cs="Arial"/>
        </w:rPr>
      </w:pPr>
      <w:r>
        <w:rPr>
          <w:rFonts w:ascii="Arial" w:hAnsi="Arial" w:cs="Arial"/>
        </w:rPr>
        <w:lastRenderedPageBreak/>
        <w:t>8. Οι αμοιβές που προβλέπονται από τον Προϋπολογισμό του έργου θα είναι οφειλόμενες και πληρωτέες, σύμφωνα με τον προϋπολογισμό του έργου (Παράρτημα 3). Το</w:t>
      </w:r>
      <w:r>
        <w:rPr>
          <w:rFonts w:ascii="Arial" w:hAnsi="Arial" w:cs="Arial"/>
          <w:color w:val="FF0000"/>
        </w:rPr>
        <w:t xml:space="preserve"> </w:t>
      </w:r>
      <w:r>
        <w:rPr>
          <w:rFonts w:ascii="Arial" w:hAnsi="Arial" w:cs="Arial"/>
        </w:rPr>
        <w:t xml:space="preserve">ποσό της χρηματοδότησης θα καταβληθεί εξ ολοκλήρου στον Ε.Λ.Κ.Ε.Α. σύμφωνα με τους όρους και τις συμφωνίες τμηματικής καταβολής του, ανάλογα με τα στάδια προόδου της κλινικής έρευνας, όπως περιλαμβάνονται στο από …….…………….. συμφωνητικό μεταξύ του χορηγού, του υπεύθυνου ερευνητή και του νοσοκομείου. </w:t>
      </w:r>
    </w:p>
    <w:p w:rsidR="00B64612" w:rsidRPr="00F9080C" w:rsidRDefault="00B64612">
      <w:pPr>
        <w:jc w:val="both"/>
        <w:rPr>
          <w:rFonts w:ascii="Arial" w:hAnsi="Arial" w:cs="Arial"/>
        </w:rPr>
      </w:pPr>
    </w:p>
    <w:p w:rsidR="004A1358" w:rsidRPr="004A1358" w:rsidRDefault="004A1358" w:rsidP="004A1358">
      <w:pPr>
        <w:jc w:val="both"/>
        <w:rPr>
          <w:rFonts w:ascii="Arial" w:hAnsi="Arial" w:cs="Arial"/>
        </w:rPr>
      </w:pPr>
      <w:r>
        <w:rPr>
          <w:rFonts w:ascii="Arial" w:hAnsi="Arial" w:cs="Arial"/>
        </w:rPr>
        <w:t xml:space="preserve">9. Ο χορηγός υποχρεούται να καταβάλλει εξ ολοκλήρου την δαπάνη για την εκτέλεση του έργου, συμπεριλαμβανομένου και του Φ.Π.Α., καταθέτοντας το συμφωνηθέν ποσό  στον τραπεζικό λογαριασμό του Ειδικού Λογαριασμού </w:t>
      </w:r>
      <w:r w:rsidR="00BF5DAA">
        <w:rPr>
          <w:rFonts w:ascii="Arial" w:hAnsi="Arial" w:cs="Arial"/>
        </w:rPr>
        <w:t>Κονδυλίων Έρευνας και Ανάπτυξης της 6</w:t>
      </w:r>
      <w:r w:rsidR="00BF5DAA">
        <w:rPr>
          <w:rFonts w:ascii="Arial" w:hAnsi="Arial" w:cs="Arial"/>
          <w:vertAlign w:val="superscript"/>
        </w:rPr>
        <w:t>ης</w:t>
      </w:r>
      <w:r w:rsidR="00BF5DAA">
        <w:rPr>
          <w:rFonts w:ascii="Arial" w:hAnsi="Arial" w:cs="Arial"/>
        </w:rPr>
        <w:t xml:space="preserve"> Υγειονομικής Περιφέρειας Πελοποννήσου, Ιονίων Νήσων, Ηπείρου, &amp; Δυτικής Ελλάδας που τηρείται στην Τράπεζα  </w:t>
      </w:r>
      <w:r w:rsidR="00BF5DAA">
        <w:rPr>
          <w:rFonts w:ascii="Arial" w:hAnsi="Arial" w:cs="Arial"/>
          <w:lang w:val="en-US"/>
        </w:rPr>
        <w:t>ALPHA</w:t>
      </w:r>
      <w:r w:rsidR="00BF5DAA" w:rsidRPr="004A1358">
        <w:rPr>
          <w:rFonts w:ascii="Arial" w:hAnsi="Arial" w:cs="Arial"/>
        </w:rPr>
        <w:t xml:space="preserve"> </w:t>
      </w:r>
      <w:r w:rsidR="00BF5DAA">
        <w:rPr>
          <w:rFonts w:ascii="Arial" w:hAnsi="Arial" w:cs="Arial"/>
        </w:rPr>
        <w:t>με τα παρακάτω στοιχεία:</w:t>
      </w:r>
    </w:p>
    <w:p w:rsidR="00BB1A99" w:rsidRDefault="00BB1A99">
      <w:pPr>
        <w:jc w:val="both"/>
        <w:rPr>
          <w:rFonts w:ascii="Arial" w:hAnsi="Arial" w:cs="Arial"/>
        </w:rPr>
      </w:pPr>
    </w:p>
    <w:tbl>
      <w:tblPr>
        <w:tblpPr w:leftFromText="180" w:rightFromText="180" w:vertAnchor="page" w:horzAnchor="margin" w:tblpY="5506"/>
        <w:tblW w:w="8632" w:type="dxa"/>
        <w:tblLayout w:type="fixed"/>
        <w:tblLook w:val="0000"/>
      </w:tblPr>
      <w:tblGrid>
        <w:gridCol w:w="2895"/>
        <w:gridCol w:w="5737"/>
      </w:tblGrid>
      <w:tr w:rsidR="00BB1A99" w:rsidRPr="00283D15" w:rsidTr="00BB1A99">
        <w:tc>
          <w:tcPr>
            <w:tcW w:w="2895" w:type="dxa"/>
            <w:tcBorders>
              <w:top w:val="single" w:sz="2" w:space="0" w:color="000000"/>
              <w:left w:val="single" w:sz="2" w:space="0" w:color="000000"/>
              <w:bottom w:val="single" w:sz="2" w:space="0" w:color="000000"/>
              <w:right w:val="nil"/>
            </w:tcBorders>
            <w:shd w:val="clear" w:color="auto" w:fill="auto"/>
          </w:tcPr>
          <w:p w:rsidR="00BB1A99" w:rsidRPr="00283D15" w:rsidRDefault="00BB1A99" w:rsidP="00BB1A99">
            <w:pPr>
              <w:snapToGrid w:val="0"/>
              <w:rPr>
                <w:color w:val="000000"/>
                <w:sz w:val="28"/>
                <w:szCs w:val="28"/>
              </w:rPr>
            </w:pPr>
            <w:r w:rsidRPr="00283D15">
              <w:rPr>
                <w:color w:val="000000"/>
                <w:sz w:val="28"/>
                <w:szCs w:val="28"/>
              </w:rPr>
              <w:t>Όνομα Δικαιούχου</w:t>
            </w:r>
          </w:p>
          <w:p w:rsidR="00BB1A99" w:rsidRPr="00283D15" w:rsidRDefault="00BB1A99" w:rsidP="00BB1A99">
            <w:pPr>
              <w:snapToGrid w:val="0"/>
              <w:rPr>
                <w:color w:val="000000"/>
                <w:sz w:val="28"/>
                <w:szCs w:val="28"/>
              </w:rPr>
            </w:pPr>
          </w:p>
        </w:tc>
        <w:tc>
          <w:tcPr>
            <w:tcW w:w="5737" w:type="dxa"/>
            <w:tcBorders>
              <w:top w:val="single" w:sz="2" w:space="0" w:color="000000"/>
              <w:left w:val="single" w:sz="2" w:space="0" w:color="000000"/>
              <w:bottom w:val="single" w:sz="2" w:space="0" w:color="000000"/>
              <w:right w:val="single" w:sz="2" w:space="0" w:color="000000"/>
            </w:tcBorders>
            <w:shd w:val="clear" w:color="auto" w:fill="auto"/>
            <w:vAlign w:val="center"/>
          </w:tcPr>
          <w:p w:rsidR="00BB1A99" w:rsidRPr="00283D15" w:rsidRDefault="00BB1A99" w:rsidP="00BB1A99">
            <w:pPr>
              <w:snapToGrid w:val="0"/>
              <w:rPr>
                <w:b/>
                <w:bCs/>
                <w:color w:val="333399"/>
                <w:sz w:val="28"/>
                <w:szCs w:val="28"/>
                <w:shd w:val="clear" w:color="auto" w:fill="FFFF00"/>
              </w:rPr>
            </w:pPr>
            <w:r w:rsidRPr="00283D15">
              <w:rPr>
                <w:b/>
                <w:bCs/>
                <w:color w:val="000080"/>
                <w:sz w:val="28"/>
                <w:szCs w:val="28"/>
              </w:rPr>
              <w:t>Ε.Λ.Κ.Ε.Α.  6</w:t>
            </w:r>
            <w:r w:rsidRPr="00283D15">
              <w:rPr>
                <w:b/>
                <w:bCs/>
                <w:color w:val="000080"/>
                <w:sz w:val="28"/>
                <w:szCs w:val="28"/>
                <w:vertAlign w:val="superscript"/>
              </w:rPr>
              <w:t>ης</w:t>
            </w:r>
            <w:r w:rsidRPr="00283D15">
              <w:rPr>
                <w:b/>
                <w:bCs/>
                <w:color w:val="000080"/>
                <w:sz w:val="28"/>
                <w:szCs w:val="28"/>
              </w:rPr>
              <w:t xml:space="preserve"> ΥΓΕΙΟΝΟΜΙΚΗΣ ΠΕΡΙΦΕΡΕΙΑΣ </w:t>
            </w:r>
          </w:p>
        </w:tc>
      </w:tr>
      <w:tr w:rsidR="00BB1A99" w:rsidRPr="00283D15" w:rsidTr="00BB1A99">
        <w:tc>
          <w:tcPr>
            <w:tcW w:w="2895" w:type="dxa"/>
            <w:tcBorders>
              <w:top w:val="nil"/>
              <w:left w:val="single" w:sz="2" w:space="0" w:color="000000"/>
              <w:bottom w:val="single" w:sz="2" w:space="0" w:color="000000"/>
              <w:right w:val="nil"/>
            </w:tcBorders>
            <w:shd w:val="clear" w:color="auto" w:fill="auto"/>
          </w:tcPr>
          <w:p w:rsidR="00BB1A99" w:rsidRPr="00283D15" w:rsidRDefault="00BB1A99" w:rsidP="00BB1A99">
            <w:pPr>
              <w:snapToGrid w:val="0"/>
              <w:rPr>
                <w:color w:val="000000"/>
                <w:sz w:val="28"/>
                <w:szCs w:val="28"/>
              </w:rPr>
            </w:pPr>
            <w:r w:rsidRPr="00283D15">
              <w:rPr>
                <w:color w:val="000000"/>
                <w:sz w:val="28"/>
                <w:szCs w:val="28"/>
              </w:rPr>
              <w:t>Αριθμός Τραπεζικού Λογαριασμού</w:t>
            </w:r>
          </w:p>
        </w:tc>
        <w:tc>
          <w:tcPr>
            <w:tcW w:w="5737" w:type="dxa"/>
            <w:tcBorders>
              <w:top w:val="nil"/>
              <w:left w:val="single" w:sz="2" w:space="0" w:color="000000"/>
              <w:bottom w:val="single" w:sz="2" w:space="0" w:color="000000"/>
              <w:right w:val="single" w:sz="2" w:space="0" w:color="000000"/>
            </w:tcBorders>
            <w:shd w:val="clear" w:color="auto" w:fill="auto"/>
            <w:vAlign w:val="center"/>
          </w:tcPr>
          <w:p w:rsidR="00BB1A99" w:rsidRPr="00283D15" w:rsidRDefault="00BB1A99" w:rsidP="00BB1A99">
            <w:pPr>
              <w:snapToGrid w:val="0"/>
              <w:rPr>
                <w:b/>
                <w:bCs/>
                <w:color w:val="000000"/>
                <w:sz w:val="28"/>
                <w:szCs w:val="28"/>
                <w:shd w:val="clear" w:color="auto" w:fill="FFFF00"/>
                <w:lang w:val="en-US"/>
              </w:rPr>
            </w:pPr>
            <w:r>
              <w:rPr>
                <w:b/>
                <w:bCs/>
                <w:color w:val="000080"/>
                <w:spacing w:val="-3"/>
                <w:sz w:val="28"/>
                <w:szCs w:val="28"/>
                <w:lang w:val="en-US"/>
              </w:rPr>
              <w:t>885002001000199</w:t>
            </w:r>
          </w:p>
        </w:tc>
      </w:tr>
      <w:tr w:rsidR="00BB1A99" w:rsidRPr="00283D15" w:rsidTr="00BB1A99">
        <w:tc>
          <w:tcPr>
            <w:tcW w:w="2895" w:type="dxa"/>
            <w:tcBorders>
              <w:top w:val="nil"/>
              <w:left w:val="single" w:sz="2" w:space="0" w:color="000000"/>
              <w:bottom w:val="single" w:sz="2" w:space="0" w:color="000000"/>
              <w:right w:val="nil"/>
            </w:tcBorders>
            <w:shd w:val="clear" w:color="auto" w:fill="auto"/>
          </w:tcPr>
          <w:p w:rsidR="00BB1A99" w:rsidRPr="00283D15" w:rsidRDefault="00BB1A99" w:rsidP="00BB1A99">
            <w:pPr>
              <w:snapToGrid w:val="0"/>
              <w:rPr>
                <w:color w:val="000000"/>
                <w:sz w:val="28"/>
                <w:szCs w:val="28"/>
              </w:rPr>
            </w:pPr>
            <w:r w:rsidRPr="00283D15">
              <w:rPr>
                <w:color w:val="000000"/>
                <w:sz w:val="28"/>
                <w:szCs w:val="28"/>
              </w:rPr>
              <w:t>Κωδικός Υποκαταστήματος</w:t>
            </w:r>
          </w:p>
          <w:p w:rsidR="00BB1A99" w:rsidRPr="00283D15" w:rsidRDefault="00BB1A99" w:rsidP="00BB1A99">
            <w:pPr>
              <w:rPr>
                <w:color w:val="000000"/>
                <w:sz w:val="28"/>
                <w:szCs w:val="28"/>
              </w:rPr>
            </w:pPr>
            <w:r w:rsidRPr="00283D15">
              <w:rPr>
                <w:color w:val="000000"/>
                <w:sz w:val="28"/>
                <w:szCs w:val="28"/>
              </w:rPr>
              <w:t>(</w:t>
            </w:r>
            <w:proofErr w:type="spellStart"/>
            <w:r w:rsidRPr="00283D15">
              <w:rPr>
                <w:color w:val="000000"/>
                <w:sz w:val="28"/>
                <w:szCs w:val="28"/>
              </w:rPr>
              <w:t>Sort</w:t>
            </w:r>
            <w:proofErr w:type="spellEnd"/>
            <w:r w:rsidRPr="00283D15">
              <w:rPr>
                <w:color w:val="000000"/>
                <w:sz w:val="28"/>
                <w:szCs w:val="28"/>
              </w:rPr>
              <w:t xml:space="preserve"> </w:t>
            </w:r>
            <w:proofErr w:type="spellStart"/>
            <w:r w:rsidRPr="00283D15">
              <w:rPr>
                <w:color w:val="000000"/>
                <w:sz w:val="28"/>
                <w:szCs w:val="28"/>
              </w:rPr>
              <w:t>Code</w:t>
            </w:r>
            <w:proofErr w:type="spellEnd"/>
            <w:r w:rsidRPr="00283D15">
              <w:rPr>
                <w:color w:val="000000"/>
                <w:sz w:val="28"/>
                <w:szCs w:val="28"/>
              </w:rPr>
              <w:t>)</w:t>
            </w:r>
          </w:p>
        </w:tc>
        <w:tc>
          <w:tcPr>
            <w:tcW w:w="5737" w:type="dxa"/>
            <w:tcBorders>
              <w:top w:val="nil"/>
              <w:left w:val="single" w:sz="2" w:space="0" w:color="000000"/>
              <w:bottom w:val="single" w:sz="2" w:space="0" w:color="000000"/>
              <w:right w:val="single" w:sz="2" w:space="0" w:color="000000"/>
            </w:tcBorders>
            <w:shd w:val="clear" w:color="auto" w:fill="auto"/>
            <w:vAlign w:val="center"/>
          </w:tcPr>
          <w:p w:rsidR="00BB1A99" w:rsidRPr="001161CD" w:rsidRDefault="00BB1A99" w:rsidP="00BB1A99">
            <w:pPr>
              <w:rPr>
                <w:sz w:val="28"/>
                <w:szCs w:val="28"/>
              </w:rPr>
            </w:pPr>
            <w:r>
              <w:rPr>
                <w:b/>
                <w:bCs/>
                <w:color w:val="000080"/>
                <w:spacing w:val="-3"/>
                <w:sz w:val="28"/>
                <w:szCs w:val="28"/>
              </w:rPr>
              <w:t>ΚΑΤΑΣΤΗΜΑ ΠΑΤΡΩΝ – Ε  (885)</w:t>
            </w:r>
          </w:p>
        </w:tc>
      </w:tr>
      <w:tr w:rsidR="00BB1A99" w:rsidRPr="00283D15" w:rsidTr="00BB1A99">
        <w:trPr>
          <w:trHeight w:val="387"/>
        </w:trPr>
        <w:tc>
          <w:tcPr>
            <w:tcW w:w="2895" w:type="dxa"/>
            <w:tcBorders>
              <w:top w:val="nil"/>
              <w:left w:val="single" w:sz="2" w:space="0" w:color="000000"/>
              <w:bottom w:val="single" w:sz="2" w:space="0" w:color="000000"/>
              <w:right w:val="nil"/>
            </w:tcBorders>
            <w:shd w:val="clear" w:color="auto" w:fill="auto"/>
          </w:tcPr>
          <w:p w:rsidR="00BB1A99" w:rsidRPr="00283D15" w:rsidRDefault="00BB1A99" w:rsidP="00BB1A99">
            <w:pPr>
              <w:snapToGrid w:val="0"/>
              <w:rPr>
                <w:color w:val="000000"/>
                <w:sz w:val="28"/>
                <w:szCs w:val="28"/>
                <w:shd w:val="clear" w:color="auto" w:fill="FFFF00"/>
              </w:rPr>
            </w:pPr>
            <w:r w:rsidRPr="00283D15">
              <w:rPr>
                <w:color w:val="000000"/>
                <w:sz w:val="28"/>
                <w:szCs w:val="28"/>
              </w:rPr>
              <w:t>IBAN (ΔΑΤΛ)</w:t>
            </w:r>
            <w:r w:rsidRPr="00283D15">
              <w:rPr>
                <w:rStyle w:val="footnotecharacters"/>
                <w:color w:val="000000"/>
                <w:sz w:val="28"/>
                <w:szCs w:val="28"/>
              </w:rPr>
              <w:footnoteReference w:id="1"/>
            </w:r>
            <w:r w:rsidRPr="00283D15">
              <w:rPr>
                <w:rStyle w:val="footnotecharacters"/>
                <w:color w:val="000000"/>
                <w:sz w:val="28"/>
                <w:szCs w:val="28"/>
              </w:rPr>
              <w:t>[1]</w:t>
            </w:r>
            <w:r w:rsidRPr="00283D15">
              <w:rPr>
                <w:rStyle w:val="footnotecharacters"/>
                <w:rFonts w:eastAsia="MS Mincho"/>
                <w:color w:val="000000"/>
                <w:sz w:val="28"/>
                <w:szCs w:val="28"/>
                <w:lang w:eastAsia="en-US"/>
              </w:rPr>
              <w:t>[1]</w:t>
            </w:r>
          </w:p>
        </w:tc>
        <w:tc>
          <w:tcPr>
            <w:tcW w:w="5737" w:type="dxa"/>
            <w:tcBorders>
              <w:top w:val="nil"/>
              <w:left w:val="single" w:sz="2" w:space="0" w:color="000000"/>
              <w:bottom w:val="single" w:sz="2" w:space="0" w:color="000000"/>
              <w:right w:val="single" w:sz="2" w:space="0" w:color="000000"/>
            </w:tcBorders>
            <w:shd w:val="clear" w:color="auto" w:fill="auto"/>
            <w:vAlign w:val="center"/>
          </w:tcPr>
          <w:p w:rsidR="00BB1A99" w:rsidRPr="00283D15" w:rsidRDefault="00BB1A99" w:rsidP="00BB1A99">
            <w:pPr>
              <w:rPr>
                <w:sz w:val="28"/>
                <w:szCs w:val="28"/>
              </w:rPr>
            </w:pPr>
            <w:r w:rsidRPr="00283D15">
              <w:rPr>
                <w:b/>
                <w:bCs/>
                <w:color w:val="000080"/>
                <w:spacing w:val="-3"/>
                <w:sz w:val="28"/>
                <w:szCs w:val="28"/>
                <w:lang w:val="en-US"/>
              </w:rPr>
              <w:t xml:space="preserve">GR </w:t>
            </w:r>
            <w:r>
              <w:rPr>
                <w:b/>
                <w:bCs/>
                <w:color w:val="000080"/>
                <w:spacing w:val="-3"/>
                <w:sz w:val="28"/>
                <w:szCs w:val="28"/>
              </w:rPr>
              <w:t xml:space="preserve">27 0140 8850 </w:t>
            </w:r>
            <w:proofErr w:type="spellStart"/>
            <w:r>
              <w:rPr>
                <w:b/>
                <w:bCs/>
                <w:color w:val="000080"/>
                <w:spacing w:val="-3"/>
                <w:sz w:val="28"/>
                <w:szCs w:val="28"/>
              </w:rPr>
              <w:t>8850</w:t>
            </w:r>
            <w:proofErr w:type="spellEnd"/>
            <w:r>
              <w:rPr>
                <w:b/>
                <w:bCs/>
                <w:color w:val="000080"/>
                <w:spacing w:val="-3"/>
                <w:sz w:val="28"/>
                <w:szCs w:val="28"/>
              </w:rPr>
              <w:t xml:space="preserve"> 0200 1000 199</w:t>
            </w:r>
          </w:p>
        </w:tc>
      </w:tr>
      <w:tr w:rsidR="00BB1A99" w:rsidRPr="00283D15" w:rsidTr="00BB1A99">
        <w:trPr>
          <w:trHeight w:val="535"/>
        </w:trPr>
        <w:tc>
          <w:tcPr>
            <w:tcW w:w="2895" w:type="dxa"/>
            <w:tcBorders>
              <w:top w:val="nil"/>
              <w:left w:val="single" w:sz="2" w:space="0" w:color="000000"/>
              <w:bottom w:val="single" w:sz="2" w:space="0" w:color="000000"/>
              <w:right w:val="nil"/>
            </w:tcBorders>
            <w:shd w:val="clear" w:color="auto" w:fill="auto"/>
          </w:tcPr>
          <w:p w:rsidR="00BB1A99" w:rsidRPr="00283D15" w:rsidRDefault="00BB1A99" w:rsidP="00BB1A99">
            <w:pPr>
              <w:snapToGrid w:val="0"/>
              <w:rPr>
                <w:color w:val="000000"/>
                <w:sz w:val="28"/>
                <w:szCs w:val="28"/>
                <w:lang w:val="en-US"/>
              </w:rPr>
            </w:pPr>
            <w:r w:rsidRPr="00283D15">
              <w:rPr>
                <w:color w:val="000000"/>
                <w:sz w:val="28"/>
                <w:szCs w:val="28"/>
                <w:lang w:val="en-US"/>
              </w:rPr>
              <w:t>BIC</w:t>
            </w:r>
          </w:p>
        </w:tc>
        <w:tc>
          <w:tcPr>
            <w:tcW w:w="5737" w:type="dxa"/>
            <w:tcBorders>
              <w:top w:val="nil"/>
              <w:left w:val="single" w:sz="2" w:space="0" w:color="000000"/>
              <w:bottom w:val="single" w:sz="2" w:space="0" w:color="000000"/>
              <w:right w:val="single" w:sz="2" w:space="0" w:color="000000"/>
            </w:tcBorders>
            <w:shd w:val="clear" w:color="auto" w:fill="auto"/>
            <w:vAlign w:val="center"/>
          </w:tcPr>
          <w:p w:rsidR="00BB1A99" w:rsidRPr="001161CD" w:rsidRDefault="00BB1A99" w:rsidP="00BB1A99">
            <w:pPr>
              <w:rPr>
                <w:b/>
                <w:color w:val="000080"/>
                <w:sz w:val="28"/>
                <w:szCs w:val="28"/>
                <w:lang w:val="en-US"/>
              </w:rPr>
            </w:pPr>
            <w:r>
              <w:rPr>
                <w:b/>
                <w:color w:val="000080"/>
                <w:sz w:val="28"/>
                <w:szCs w:val="28"/>
                <w:lang w:val="en-US"/>
              </w:rPr>
              <w:t>CRBAGRAA</w:t>
            </w:r>
          </w:p>
        </w:tc>
      </w:tr>
      <w:tr w:rsidR="00BB1A99" w:rsidRPr="00283D15" w:rsidTr="00BB1A99">
        <w:trPr>
          <w:trHeight w:val="530"/>
        </w:trPr>
        <w:tc>
          <w:tcPr>
            <w:tcW w:w="2895" w:type="dxa"/>
            <w:tcBorders>
              <w:top w:val="nil"/>
              <w:left w:val="single" w:sz="2" w:space="0" w:color="000000"/>
              <w:bottom w:val="single" w:sz="2" w:space="0" w:color="000000"/>
              <w:right w:val="nil"/>
            </w:tcBorders>
            <w:shd w:val="clear" w:color="auto" w:fill="auto"/>
          </w:tcPr>
          <w:p w:rsidR="00BB1A99" w:rsidRPr="00283D15" w:rsidRDefault="00BB1A99" w:rsidP="00BB1A99">
            <w:pPr>
              <w:snapToGrid w:val="0"/>
              <w:rPr>
                <w:color w:val="000000"/>
                <w:sz w:val="28"/>
                <w:szCs w:val="28"/>
              </w:rPr>
            </w:pPr>
            <w:r w:rsidRPr="00283D15">
              <w:rPr>
                <w:color w:val="000000"/>
                <w:sz w:val="28"/>
                <w:szCs w:val="28"/>
              </w:rPr>
              <w:t>Επωνυμία Τράπεζας</w:t>
            </w:r>
          </w:p>
        </w:tc>
        <w:tc>
          <w:tcPr>
            <w:tcW w:w="5737" w:type="dxa"/>
            <w:tcBorders>
              <w:top w:val="nil"/>
              <w:left w:val="single" w:sz="2" w:space="0" w:color="000000"/>
              <w:bottom w:val="single" w:sz="2" w:space="0" w:color="000000"/>
              <w:right w:val="single" w:sz="2" w:space="0" w:color="000000"/>
            </w:tcBorders>
            <w:shd w:val="clear" w:color="auto" w:fill="auto"/>
            <w:vAlign w:val="center"/>
          </w:tcPr>
          <w:p w:rsidR="00BB1A99" w:rsidRPr="00283D15" w:rsidRDefault="00BB1A99" w:rsidP="00BB1A99">
            <w:pPr>
              <w:rPr>
                <w:sz w:val="28"/>
                <w:szCs w:val="28"/>
              </w:rPr>
            </w:pPr>
            <w:r>
              <w:rPr>
                <w:b/>
                <w:bCs/>
                <w:color w:val="000080"/>
                <w:spacing w:val="-3"/>
                <w:sz w:val="28"/>
                <w:szCs w:val="28"/>
                <w:lang w:val="en-US"/>
              </w:rPr>
              <w:t>ALPHA BANK</w:t>
            </w:r>
            <w:r w:rsidRPr="00283D15">
              <w:rPr>
                <w:b/>
                <w:bCs/>
                <w:color w:val="000080"/>
                <w:spacing w:val="-3"/>
                <w:sz w:val="28"/>
                <w:szCs w:val="28"/>
              </w:rPr>
              <w:t xml:space="preserve">  Α.Ε.</w:t>
            </w:r>
          </w:p>
        </w:tc>
      </w:tr>
      <w:tr w:rsidR="00BB1A99" w:rsidRPr="00283D15" w:rsidTr="00BB1A99">
        <w:trPr>
          <w:trHeight w:val="524"/>
        </w:trPr>
        <w:tc>
          <w:tcPr>
            <w:tcW w:w="2895" w:type="dxa"/>
            <w:tcBorders>
              <w:top w:val="nil"/>
              <w:left w:val="single" w:sz="2" w:space="0" w:color="000000"/>
              <w:bottom w:val="single" w:sz="2" w:space="0" w:color="000000"/>
              <w:right w:val="nil"/>
            </w:tcBorders>
            <w:shd w:val="clear" w:color="auto" w:fill="auto"/>
          </w:tcPr>
          <w:p w:rsidR="00BB1A99" w:rsidRPr="00283D15" w:rsidRDefault="00BB1A99" w:rsidP="00BB1A99">
            <w:pPr>
              <w:snapToGrid w:val="0"/>
              <w:rPr>
                <w:color w:val="000000"/>
                <w:sz w:val="28"/>
                <w:szCs w:val="28"/>
              </w:rPr>
            </w:pPr>
            <w:r w:rsidRPr="00283D15">
              <w:rPr>
                <w:color w:val="000000"/>
                <w:sz w:val="28"/>
                <w:szCs w:val="28"/>
              </w:rPr>
              <w:t>Διεύθυνση Τράπεζας</w:t>
            </w:r>
          </w:p>
        </w:tc>
        <w:tc>
          <w:tcPr>
            <w:tcW w:w="5737" w:type="dxa"/>
            <w:tcBorders>
              <w:top w:val="nil"/>
              <w:left w:val="single" w:sz="2" w:space="0" w:color="000000"/>
              <w:bottom w:val="single" w:sz="2" w:space="0" w:color="000000"/>
              <w:right w:val="single" w:sz="2" w:space="0" w:color="000000"/>
            </w:tcBorders>
            <w:shd w:val="clear" w:color="auto" w:fill="auto"/>
            <w:vAlign w:val="center"/>
          </w:tcPr>
          <w:p w:rsidR="00BB1A99" w:rsidRPr="00283D15" w:rsidRDefault="00BB1A99" w:rsidP="00BB1A99">
            <w:pPr>
              <w:rPr>
                <w:b/>
                <w:sz w:val="28"/>
                <w:szCs w:val="28"/>
              </w:rPr>
            </w:pPr>
            <w:r w:rsidRPr="00283D15">
              <w:rPr>
                <w:b/>
                <w:color w:val="000080"/>
                <w:sz w:val="28"/>
                <w:szCs w:val="28"/>
              </w:rPr>
              <w:t>Αγίου Ανδρέου 53</w:t>
            </w:r>
          </w:p>
        </w:tc>
      </w:tr>
      <w:tr w:rsidR="00BB1A99" w:rsidRPr="00283D15" w:rsidTr="00BB1A99">
        <w:tc>
          <w:tcPr>
            <w:tcW w:w="2895" w:type="dxa"/>
            <w:tcBorders>
              <w:top w:val="nil"/>
              <w:left w:val="single" w:sz="2" w:space="0" w:color="000000"/>
              <w:bottom w:val="single" w:sz="2" w:space="0" w:color="000000"/>
              <w:right w:val="nil"/>
            </w:tcBorders>
            <w:shd w:val="clear" w:color="auto" w:fill="auto"/>
          </w:tcPr>
          <w:p w:rsidR="00BB1A99" w:rsidRPr="00283D15" w:rsidRDefault="00BB1A99" w:rsidP="00BB1A99">
            <w:pPr>
              <w:snapToGrid w:val="0"/>
              <w:rPr>
                <w:color w:val="000000"/>
                <w:sz w:val="28"/>
                <w:szCs w:val="28"/>
              </w:rPr>
            </w:pPr>
            <w:r w:rsidRPr="00283D15">
              <w:rPr>
                <w:color w:val="000000"/>
                <w:sz w:val="28"/>
                <w:szCs w:val="28"/>
              </w:rPr>
              <w:t>Πόλη, Ταχυδρομικός Κώδικας, Χώρα</w:t>
            </w:r>
          </w:p>
        </w:tc>
        <w:tc>
          <w:tcPr>
            <w:tcW w:w="5737" w:type="dxa"/>
            <w:tcBorders>
              <w:top w:val="nil"/>
              <w:left w:val="single" w:sz="2" w:space="0" w:color="000000"/>
              <w:bottom w:val="single" w:sz="2" w:space="0" w:color="000000"/>
              <w:right w:val="single" w:sz="2" w:space="0" w:color="000000"/>
            </w:tcBorders>
            <w:shd w:val="clear" w:color="auto" w:fill="auto"/>
            <w:vAlign w:val="center"/>
          </w:tcPr>
          <w:p w:rsidR="00BB1A99" w:rsidRPr="00283D15" w:rsidRDefault="00BB1A99" w:rsidP="00BB1A99">
            <w:pPr>
              <w:rPr>
                <w:sz w:val="28"/>
                <w:szCs w:val="28"/>
              </w:rPr>
            </w:pPr>
            <w:r w:rsidRPr="00283D15">
              <w:rPr>
                <w:b/>
                <w:bCs/>
                <w:color w:val="000080"/>
                <w:spacing w:val="-3"/>
                <w:sz w:val="28"/>
                <w:szCs w:val="28"/>
              </w:rPr>
              <w:t>26221 ΠΑΤΡΑ</w:t>
            </w:r>
          </w:p>
        </w:tc>
      </w:tr>
    </w:tbl>
    <w:p w:rsidR="00BB1A99" w:rsidRDefault="00BB1A99">
      <w:pPr>
        <w:jc w:val="both"/>
        <w:rPr>
          <w:rFonts w:ascii="Arial" w:hAnsi="Arial" w:cs="Arial"/>
        </w:rPr>
      </w:pPr>
    </w:p>
    <w:p w:rsidR="00BB1A99" w:rsidRDefault="00BB1A99">
      <w:pPr>
        <w:jc w:val="both"/>
        <w:rPr>
          <w:rFonts w:ascii="Arial" w:hAnsi="Arial" w:cs="Arial"/>
        </w:rPr>
      </w:pPr>
    </w:p>
    <w:p w:rsidR="00BF5DAA" w:rsidRDefault="00BF5DAA">
      <w:pPr>
        <w:jc w:val="both"/>
        <w:rPr>
          <w:rFonts w:ascii="Arial" w:hAnsi="Arial" w:cs="Arial"/>
        </w:rPr>
      </w:pPr>
      <w:r>
        <w:rPr>
          <w:rFonts w:ascii="Arial" w:hAnsi="Arial" w:cs="Arial"/>
        </w:rPr>
        <w:t>10. Στην περίπτωση πρόωρης λήξης της σύμβασης εκτέλεσης της κλινικής έρευνας, λόγω καταγγελίας για σπουδαίο λόγο, ο χορηγός υποχρεούται να καταβάλει όλα τα έξοδα και την αμοιβή του ερευνητή που αντιστοιχεί στις εργασίες που έχουν</w:t>
      </w:r>
      <w:r w:rsidR="00BB1A99">
        <w:rPr>
          <w:rFonts w:ascii="Arial" w:hAnsi="Arial" w:cs="Arial"/>
        </w:rPr>
        <w:t xml:space="preserve"> πραγματοποιηθεί μέχρι την ημερομηνία λήξης της σύμβασης, καθώς και όλες τις δαπάνες και μη ακυρώσιμες δεσμεύσεις, που έχου</w:t>
      </w:r>
      <w:r w:rsidR="00B00308">
        <w:rPr>
          <w:rFonts w:ascii="Arial" w:hAnsi="Arial" w:cs="Arial"/>
        </w:rPr>
        <w:t xml:space="preserve">ν αναληφθεί από τον Ε.Λ.Κ.Ε.Α. </w:t>
      </w:r>
      <w:r w:rsidR="00BB1A99">
        <w:rPr>
          <w:rFonts w:ascii="Arial" w:hAnsi="Arial" w:cs="Arial"/>
        </w:rPr>
        <w:t>μέχρι τη λήξη της σύμβασης.</w:t>
      </w:r>
    </w:p>
    <w:p w:rsidR="00BB1A99" w:rsidRDefault="00BB1A99">
      <w:pPr>
        <w:jc w:val="both"/>
        <w:rPr>
          <w:rFonts w:ascii="Arial" w:hAnsi="Arial" w:cs="Arial"/>
        </w:rPr>
      </w:pPr>
    </w:p>
    <w:p w:rsidR="00B64612" w:rsidRDefault="00B64612">
      <w:pPr>
        <w:jc w:val="both"/>
        <w:rPr>
          <w:rFonts w:ascii="Arial" w:hAnsi="Arial" w:cs="Arial"/>
        </w:rPr>
      </w:pPr>
      <w:r>
        <w:rPr>
          <w:rFonts w:ascii="Arial" w:hAnsi="Arial" w:cs="Arial"/>
        </w:rPr>
        <w:t xml:space="preserve">11. Η </w:t>
      </w:r>
      <w:r w:rsidR="007D30BE">
        <w:rPr>
          <w:rFonts w:ascii="Arial" w:hAnsi="Arial" w:cs="Arial"/>
        </w:rPr>
        <w:t>6</w:t>
      </w:r>
      <w:r>
        <w:rPr>
          <w:rFonts w:ascii="Arial" w:hAnsi="Arial" w:cs="Arial"/>
          <w:vertAlign w:val="superscript"/>
        </w:rPr>
        <w:t>η</w:t>
      </w:r>
      <w:r w:rsidR="007D30BE">
        <w:rPr>
          <w:rFonts w:ascii="Arial" w:hAnsi="Arial" w:cs="Arial"/>
        </w:rPr>
        <w:t xml:space="preserve"> Υ.ΠΕ. Πελοποννήσου, Ιονίων Νήσων, Ηπείρου, &amp; Δυτικής Ελλάδας</w:t>
      </w:r>
      <w:r>
        <w:rPr>
          <w:rFonts w:ascii="Arial" w:hAnsi="Arial" w:cs="Arial"/>
        </w:rPr>
        <w:t xml:space="preserve"> ουδεμία υποχρέωση ή άλλη ευθύνη έχει:</w:t>
      </w:r>
    </w:p>
    <w:p w:rsidR="00B64612" w:rsidRDefault="00B64612">
      <w:pPr>
        <w:numPr>
          <w:ilvl w:val="0"/>
          <w:numId w:val="1"/>
        </w:numPr>
        <w:jc w:val="both"/>
        <w:rPr>
          <w:rFonts w:ascii="Arial" w:hAnsi="Arial" w:cs="Arial"/>
        </w:rPr>
      </w:pPr>
      <w:r>
        <w:rPr>
          <w:rFonts w:ascii="Arial" w:hAnsi="Arial" w:cs="Arial"/>
        </w:rPr>
        <w:t>Έναντι του ερευνητή και της ομάδας του, πλην της εγκαίρου καταβολής σε αυτόν των χρημάτων, υπό την προϋπόθεση ότι έχουν καταβληθεί από τον χορηγό για το σκοπό αυτό.</w:t>
      </w:r>
    </w:p>
    <w:p w:rsidR="00B64612" w:rsidRDefault="00B64612">
      <w:pPr>
        <w:numPr>
          <w:ilvl w:val="0"/>
          <w:numId w:val="1"/>
        </w:numPr>
        <w:jc w:val="both"/>
        <w:rPr>
          <w:rFonts w:ascii="Arial" w:hAnsi="Arial" w:cs="Arial"/>
        </w:rPr>
      </w:pPr>
      <w:r>
        <w:rPr>
          <w:rFonts w:ascii="Arial" w:hAnsi="Arial" w:cs="Arial"/>
        </w:rPr>
        <w:t>Έναντι του χορηγού εξ οιασδήποτε αιτίας.</w:t>
      </w:r>
    </w:p>
    <w:p w:rsidR="00B64612" w:rsidRDefault="00B64612">
      <w:pPr>
        <w:numPr>
          <w:ilvl w:val="0"/>
          <w:numId w:val="1"/>
        </w:numPr>
        <w:jc w:val="both"/>
        <w:rPr>
          <w:rFonts w:ascii="Arial" w:hAnsi="Arial" w:cs="Arial"/>
        </w:rPr>
      </w:pPr>
      <w:r>
        <w:rPr>
          <w:rFonts w:ascii="Arial" w:hAnsi="Arial" w:cs="Arial"/>
        </w:rPr>
        <w:lastRenderedPageBreak/>
        <w:t>Έναντι των ασθενών ή όσων συμμετέχουν στην έρευνα με οποιανδήποτε ιδιότητα.</w:t>
      </w:r>
    </w:p>
    <w:p w:rsidR="00B64612" w:rsidRDefault="00B64612">
      <w:pPr>
        <w:jc w:val="both"/>
        <w:rPr>
          <w:rFonts w:ascii="Arial" w:hAnsi="Arial" w:cs="Arial"/>
        </w:rPr>
      </w:pPr>
    </w:p>
    <w:p w:rsidR="00B64612" w:rsidRDefault="00B64612">
      <w:pPr>
        <w:jc w:val="both"/>
        <w:rPr>
          <w:rFonts w:ascii="Arial" w:hAnsi="Arial" w:cs="Arial"/>
        </w:rPr>
      </w:pPr>
      <w:r>
        <w:rPr>
          <w:rFonts w:ascii="Arial" w:hAnsi="Arial" w:cs="Arial"/>
        </w:rPr>
        <w:t xml:space="preserve">12. Αρμόδια δικαστήρια στην περίπτωση δικαστικής εμπλοκής ορίζονται τα δικαστήρια της έδρας της </w:t>
      </w:r>
      <w:r w:rsidR="007D30BE">
        <w:rPr>
          <w:rFonts w:ascii="Arial" w:hAnsi="Arial" w:cs="Arial"/>
        </w:rPr>
        <w:t>6</w:t>
      </w:r>
      <w:r>
        <w:rPr>
          <w:rFonts w:ascii="Arial" w:hAnsi="Arial" w:cs="Arial"/>
          <w:vertAlign w:val="superscript"/>
        </w:rPr>
        <w:t>ης</w:t>
      </w:r>
      <w:r w:rsidR="007D30BE">
        <w:rPr>
          <w:rFonts w:ascii="Arial" w:hAnsi="Arial" w:cs="Arial"/>
        </w:rPr>
        <w:t xml:space="preserve"> Υ.ΠΕ. Πελοποννήσου, Ιονίων Νήσων, Ηπείρου, &amp; Δυτικής Ελλάδας</w:t>
      </w:r>
      <w:r>
        <w:rPr>
          <w:rFonts w:ascii="Arial" w:hAnsi="Arial" w:cs="Arial"/>
        </w:rPr>
        <w:t xml:space="preserve"> και σε περίπτωση ερμηνείας ή σύγκρουσης διατάξεων υπερισχύουν κατά σειρά η παρούσα σύμβαση, οι ελληνικοί νόμοι, η ευρωπαϊκή νομοθεσία και οι διεθνείς συμβάσεις.</w:t>
      </w:r>
    </w:p>
    <w:p w:rsidR="00382C68" w:rsidRPr="00F9080C" w:rsidRDefault="00B64612">
      <w:pPr>
        <w:jc w:val="both"/>
        <w:rPr>
          <w:rFonts w:ascii="Arial" w:hAnsi="Arial" w:cs="Arial"/>
        </w:rPr>
      </w:pPr>
      <w:r>
        <w:rPr>
          <w:rFonts w:ascii="Arial" w:hAnsi="Arial" w:cs="Arial"/>
        </w:rPr>
        <w:t xml:space="preserve"> </w:t>
      </w:r>
    </w:p>
    <w:p w:rsidR="00B64612" w:rsidRDefault="00B64612">
      <w:pPr>
        <w:jc w:val="both"/>
        <w:rPr>
          <w:rFonts w:ascii="Arial" w:hAnsi="Arial" w:cs="Arial"/>
        </w:rPr>
      </w:pPr>
      <w:r>
        <w:rPr>
          <w:rFonts w:ascii="Arial" w:hAnsi="Arial" w:cs="Arial"/>
        </w:rPr>
        <w:t xml:space="preserve"> 13. Στην παρούσα προσαρτώνται:</w:t>
      </w:r>
    </w:p>
    <w:p w:rsidR="00B64612" w:rsidRDefault="00B64612">
      <w:pPr>
        <w:numPr>
          <w:ilvl w:val="0"/>
          <w:numId w:val="3"/>
        </w:numPr>
        <w:jc w:val="both"/>
        <w:rPr>
          <w:rFonts w:ascii="Arial" w:hAnsi="Arial" w:cs="Arial"/>
        </w:rPr>
      </w:pPr>
      <w:r>
        <w:rPr>
          <w:rFonts w:ascii="Arial" w:hAnsi="Arial" w:cs="Arial"/>
        </w:rPr>
        <w:t>Παράρτημα 1: Αποδοχή Διαχείρισης Έργου.</w:t>
      </w:r>
    </w:p>
    <w:p w:rsidR="00B64612" w:rsidRDefault="00B64612">
      <w:pPr>
        <w:numPr>
          <w:ilvl w:val="0"/>
          <w:numId w:val="3"/>
        </w:numPr>
        <w:jc w:val="both"/>
        <w:rPr>
          <w:rFonts w:ascii="Arial" w:hAnsi="Arial" w:cs="Arial"/>
        </w:rPr>
      </w:pPr>
      <w:r>
        <w:rPr>
          <w:rFonts w:ascii="Arial" w:hAnsi="Arial" w:cs="Arial"/>
        </w:rPr>
        <w:t>Παράρτημα 2: Μέλη Ομάδας Έργου.</w:t>
      </w:r>
    </w:p>
    <w:p w:rsidR="00B64612" w:rsidRDefault="00B64612">
      <w:pPr>
        <w:numPr>
          <w:ilvl w:val="0"/>
          <w:numId w:val="3"/>
        </w:numPr>
        <w:jc w:val="both"/>
        <w:rPr>
          <w:rFonts w:ascii="Arial" w:hAnsi="Arial" w:cs="Arial"/>
        </w:rPr>
      </w:pPr>
      <w:r>
        <w:rPr>
          <w:rFonts w:ascii="Arial" w:hAnsi="Arial" w:cs="Arial"/>
        </w:rPr>
        <w:t>Παράρτημα 3: Προϋπολογισμός Έργου.</w:t>
      </w:r>
    </w:p>
    <w:p w:rsidR="00B64612" w:rsidRDefault="00B64612">
      <w:pPr>
        <w:ind w:left="360"/>
        <w:jc w:val="both"/>
        <w:rPr>
          <w:rFonts w:ascii="Arial" w:hAnsi="Arial" w:cs="Arial"/>
        </w:rPr>
      </w:pPr>
    </w:p>
    <w:p w:rsidR="00B64612" w:rsidRDefault="00B64612">
      <w:pPr>
        <w:jc w:val="both"/>
        <w:rPr>
          <w:rFonts w:ascii="Arial" w:hAnsi="Arial" w:cs="Arial"/>
        </w:rPr>
      </w:pPr>
      <w:r>
        <w:rPr>
          <w:rFonts w:ascii="Arial" w:hAnsi="Arial" w:cs="Arial"/>
        </w:rPr>
        <w:t xml:space="preserve">14. Τα παραπάνω προσαρτώμενα έγγραφα καθώς και κάθε τροποποίηση της παρούσας σύμβασης είναι έγκυρα και ισχύουν μόνο εφ’ όσον υπογράφονται από όλους τους συμβαλλόμενους. </w:t>
      </w:r>
    </w:p>
    <w:p w:rsidR="00B64612" w:rsidRDefault="00B64612">
      <w:pPr>
        <w:jc w:val="both"/>
        <w:rPr>
          <w:rFonts w:ascii="Arial" w:hAnsi="Arial" w:cs="Arial"/>
        </w:rPr>
      </w:pPr>
    </w:p>
    <w:p w:rsidR="00B64612" w:rsidRDefault="00B64612">
      <w:pPr>
        <w:jc w:val="both"/>
        <w:rPr>
          <w:rFonts w:ascii="Arial" w:hAnsi="Arial" w:cs="Arial"/>
        </w:rPr>
      </w:pPr>
      <w:r>
        <w:rPr>
          <w:rFonts w:ascii="Arial" w:hAnsi="Arial" w:cs="Arial"/>
        </w:rPr>
        <w:t xml:space="preserve">     </w:t>
      </w:r>
    </w:p>
    <w:p w:rsidR="00B64612" w:rsidRPr="004A1358" w:rsidRDefault="00B64612">
      <w:pPr>
        <w:jc w:val="center"/>
        <w:rPr>
          <w:rFonts w:ascii="Arial" w:hAnsi="Arial" w:cs="Arial"/>
          <w:b/>
        </w:rPr>
      </w:pPr>
      <w:r w:rsidRPr="004A1358">
        <w:rPr>
          <w:rFonts w:ascii="Arial" w:hAnsi="Arial" w:cs="Arial"/>
          <w:b/>
        </w:rPr>
        <w:t>ΟΙ   ΣΥΜΒΑΛΛΟΜΕΝΟΙ</w:t>
      </w:r>
    </w:p>
    <w:p w:rsidR="00B64612" w:rsidRDefault="00B64612">
      <w:pPr>
        <w:jc w:val="both"/>
        <w:rPr>
          <w:rFonts w:ascii="Arial" w:hAnsi="Arial" w:cs="Arial"/>
        </w:rPr>
      </w:pPr>
    </w:p>
    <w:p w:rsidR="00B64612" w:rsidRDefault="00B64612">
      <w:pPr>
        <w:jc w:val="center"/>
        <w:rPr>
          <w:rFonts w:ascii="Arial" w:hAnsi="Arial" w:cs="Arial"/>
        </w:rPr>
      </w:pPr>
      <w:r>
        <w:rPr>
          <w:rFonts w:ascii="Arial" w:hAnsi="Arial" w:cs="Arial"/>
        </w:rPr>
        <w:t>1. ....………………………………………………..</w:t>
      </w:r>
    </w:p>
    <w:p w:rsidR="00B64612" w:rsidRDefault="00B64612">
      <w:pPr>
        <w:jc w:val="center"/>
        <w:rPr>
          <w:rFonts w:ascii="Arial" w:hAnsi="Arial" w:cs="Arial"/>
        </w:rPr>
      </w:pPr>
    </w:p>
    <w:p w:rsidR="00B64612" w:rsidRPr="00BB1A99" w:rsidRDefault="00292E52" w:rsidP="00292E52">
      <w:pPr>
        <w:ind w:left="360"/>
        <w:rPr>
          <w:rFonts w:ascii="Arial" w:hAnsi="Arial" w:cs="Arial"/>
        </w:rPr>
      </w:pPr>
      <w:r>
        <w:rPr>
          <w:rFonts w:ascii="Arial" w:hAnsi="Arial" w:cs="Arial"/>
        </w:rPr>
        <w:t xml:space="preserve">                               </w:t>
      </w:r>
      <w:r w:rsidR="00B4478D">
        <w:rPr>
          <w:rFonts w:ascii="Arial" w:hAnsi="Arial" w:cs="Arial"/>
        </w:rPr>
        <w:t xml:space="preserve">       </w:t>
      </w:r>
      <w:r w:rsidR="004A1358">
        <w:rPr>
          <w:rFonts w:ascii="Arial" w:hAnsi="Arial" w:cs="Arial"/>
        </w:rPr>
        <w:t xml:space="preserve">      </w:t>
      </w:r>
    </w:p>
    <w:p w:rsidR="00874FF1" w:rsidRDefault="00B4478D">
      <w:pPr>
        <w:ind w:left="360"/>
        <w:jc w:val="center"/>
        <w:rPr>
          <w:rFonts w:ascii="Arial" w:hAnsi="Arial" w:cs="Arial"/>
        </w:rPr>
      </w:pPr>
      <w:r>
        <w:rPr>
          <w:rFonts w:ascii="Arial" w:hAnsi="Arial" w:cs="Arial"/>
        </w:rPr>
        <w:t xml:space="preserve">    Δ</w:t>
      </w:r>
      <w:r w:rsidR="00B64612">
        <w:rPr>
          <w:rFonts w:ascii="Arial" w:hAnsi="Arial" w:cs="Arial"/>
        </w:rPr>
        <w:t xml:space="preserve">ιοικητής της </w:t>
      </w:r>
      <w:r w:rsidR="007D30BE">
        <w:rPr>
          <w:rFonts w:ascii="Arial" w:hAnsi="Arial" w:cs="Arial"/>
        </w:rPr>
        <w:t>6</w:t>
      </w:r>
      <w:r w:rsidR="00B64612">
        <w:rPr>
          <w:rFonts w:ascii="Arial" w:hAnsi="Arial" w:cs="Arial"/>
          <w:vertAlign w:val="superscript"/>
        </w:rPr>
        <w:t>ης</w:t>
      </w:r>
      <w:r w:rsidR="00B64612">
        <w:rPr>
          <w:rFonts w:ascii="Arial" w:hAnsi="Arial" w:cs="Arial"/>
        </w:rPr>
        <w:t xml:space="preserve"> </w:t>
      </w:r>
      <w:r w:rsidR="007D30BE">
        <w:rPr>
          <w:rFonts w:ascii="Arial" w:hAnsi="Arial" w:cs="Arial"/>
        </w:rPr>
        <w:t xml:space="preserve">Υγειονομικής περιφέρειας </w:t>
      </w:r>
      <w:r w:rsidR="00874FF1">
        <w:rPr>
          <w:rFonts w:ascii="Arial" w:hAnsi="Arial" w:cs="Arial"/>
        </w:rPr>
        <w:t xml:space="preserve">Πελοποννήσου, </w:t>
      </w:r>
    </w:p>
    <w:p w:rsidR="00B64612" w:rsidRDefault="00874FF1">
      <w:pPr>
        <w:ind w:left="360"/>
        <w:jc w:val="center"/>
        <w:rPr>
          <w:rFonts w:ascii="Arial" w:hAnsi="Arial" w:cs="Arial"/>
        </w:rPr>
      </w:pPr>
      <w:r>
        <w:rPr>
          <w:rFonts w:ascii="Arial" w:hAnsi="Arial" w:cs="Arial"/>
        </w:rPr>
        <w:t>Ιονίων Νήσων, Ηπείρου, &amp; Δυτικής Ελλάδας</w:t>
      </w:r>
    </w:p>
    <w:p w:rsidR="00B64612" w:rsidRDefault="00B64612">
      <w:pPr>
        <w:ind w:left="360"/>
        <w:jc w:val="center"/>
        <w:rPr>
          <w:rFonts w:ascii="Arial" w:hAnsi="Arial" w:cs="Arial"/>
        </w:rPr>
      </w:pPr>
      <w:r>
        <w:rPr>
          <w:rFonts w:ascii="Arial" w:hAnsi="Arial" w:cs="Arial"/>
        </w:rPr>
        <w:t>και Πρόεδρος της Επιτροπής Ε.Λ.Κ.Ε.Α.</w:t>
      </w:r>
    </w:p>
    <w:p w:rsidR="00B64612" w:rsidRDefault="00B64612">
      <w:pPr>
        <w:jc w:val="center"/>
        <w:rPr>
          <w:rFonts w:ascii="Arial" w:hAnsi="Arial" w:cs="Arial"/>
          <w:sz w:val="12"/>
          <w:szCs w:val="12"/>
        </w:rPr>
      </w:pPr>
    </w:p>
    <w:p w:rsidR="00B64612" w:rsidRDefault="00B64612">
      <w:pPr>
        <w:jc w:val="center"/>
        <w:rPr>
          <w:rFonts w:ascii="Arial" w:hAnsi="Arial" w:cs="Arial"/>
        </w:rPr>
      </w:pPr>
    </w:p>
    <w:p w:rsidR="00B64612" w:rsidRDefault="00B64612">
      <w:pPr>
        <w:jc w:val="center"/>
        <w:rPr>
          <w:rFonts w:ascii="Arial" w:hAnsi="Arial" w:cs="Arial"/>
        </w:rPr>
      </w:pPr>
    </w:p>
    <w:p w:rsidR="00B64612" w:rsidRDefault="00B64612">
      <w:pPr>
        <w:jc w:val="center"/>
        <w:rPr>
          <w:rFonts w:ascii="Arial" w:hAnsi="Arial" w:cs="Arial"/>
        </w:rPr>
      </w:pPr>
      <w:r>
        <w:rPr>
          <w:rFonts w:ascii="Arial" w:hAnsi="Arial" w:cs="Arial"/>
        </w:rPr>
        <w:t>2. ……………………………………………………….</w:t>
      </w:r>
      <w:r w:rsidR="00AF5FAE">
        <w:rPr>
          <w:rFonts w:ascii="Arial" w:hAnsi="Arial" w:cs="Arial"/>
        </w:rPr>
        <w:t>.</w:t>
      </w:r>
    </w:p>
    <w:p w:rsidR="00B64612" w:rsidRDefault="00B64612">
      <w:pPr>
        <w:ind w:left="360"/>
        <w:jc w:val="center"/>
        <w:rPr>
          <w:rFonts w:ascii="Arial" w:hAnsi="Arial" w:cs="Arial"/>
        </w:rPr>
      </w:pPr>
    </w:p>
    <w:p w:rsidR="00B64612" w:rsidRDefault="00AF5FAE">
      <w:pPr>
        <w:ind w:left="360"/>
        <w:jc w:val="center"/>
        <w:rPr>
          <w:rFonts w:ascii="Arial" w:hAnsi="Arial" w:cs="Arial"/>
        </w:rPr>
      </w:pPr>
      <w:r>
        <w:rPr>
          <w:rFonts w:ascii="Arial" w:hAnsi="Arial" w:cs="Arial"/>
        </w:rPr>
        <w:t>………….</w:t>
      </w:r>
      <w:r w:rsidR="00B64612">
        <w:rPr>
          <w:rFonts w:ascii="Arial" w:hAnsi="Arial" w:cs="Arial"/>
        </w:rPr>
        <w:t>……………….………….…………………..</w:t>
      </w:r>
    </w:p>
    <w:p w:rsidR="00B64612" w:rsidRDefault="00B64612">
      <w:pPr>
        <w:ind w:left="360"/>
        <w:jc w:val="center"/>
        <w:rPr>
          <w:rFonts w:ascii="Arial" w:hAnsi="Arial" w:cs="Arial"/>
        </w:rPr>
      </w:pPr>
    </w:p>
    <w:p w:rsidR="00B64612" w:rsidRDefault="003F4321">
      <w:pPr>
        <w:ind w:left="360"/>
        <w:jc w:val="center"/>
        <w:rPr>
          <w:rFonts w:ascii="Arial" w:hAnsi="Arial" w:cs="Arial"/>
        </w:rPr>
      </w:pPr>
      <w:r>
        <w:rPr>
          <w:rFonts w:ascii="Arial" w:hAnsi="Arial" w:cs="Arial"/>
          <w:lang w:val="en-US"/>
        </w:rPr>
        <w:t xml:space="preserve">O </w:t>
      </w:r>
      <w:r w:rsidR="00B64612">
        <w:rPr>
          <w:rFonts w:ascii="Arial" w:hAnsi="Arial" w:cs="Arial"/>
        </w:rPr>
        <w:t>Εκπρόσωπος της Εταιρεία</w:t>
      </w:r>
      <w:r w:rsidR="00AF5FAE">
        <w:rPr>
          <w:rFonts w:ascii="Arial" w:hAnsi="Arial" w:cs="Arial"/>
        </w:rPr>
        <w:t xml:space="preserve">ς </w:t>
      </w:r>
    </w:p>
    <w:p w:rsidR="00B64612" w:rsidRDefault="00B64612" w:rsidP="00B00308">
      <w:pPr>
        <w:rPr>
          <w:rFonts w:ascii="Arial" w:hAnsi="Arial" w:cs="Arial"/>
        </w:rPr>
      </w:pPr>
    </w:p>
    <w:p w:rsidR="00B64612" w:rsidRDefault="00B64612">
      <w:pPr>
        <w:ind w:left="360"/>
        <w:jc w:val="center"/>
        <w:rPr>
          <w:rFonts w:ascii="Arial" w:hAnsi="Arial" w:cs="Arial"/>
        </w:rPr>
      </w:pPr>
    </w:p>
    <w:p w:rsidR="00B64612" w:rsidRDefault="00B64612">
      <w:pPr>
        <w:numPr>
          <w:ilvl w:val="0"/>
          <w:numId w:val="4"/>
        </w:numPr>
        <w:jc w:val="center"/>
        <w:rPr>
          <w:rFonts w:ascii="Arial" w:hAnsi="Arial" w:cs="Arial"/>
        </w:rPr>
      </w:pPr>
      <w:r>
        <w:rPr>
          <w:rFonts w:ascii="Arial" w:hAnsi="Arial" w:cs="Arial"/>
        </w:rPr>
        <w:t xml:space="preserve">……………………………………………..…….….            </w:t>
      </w:r>
    </w:p>
    <w:p w:rsidR="00B64612" w:rsidRDefault="00B64612">
      <w:pPr>
        <w:ind w:left="360"/>
        <w:jc w:val="center"/>
        <w:rPr>
          <w:rFonts w:ascii="Arial" w:hAnsi="Arial" w:cs="Arial"/>
        </w:rPr>
      </w:pPr>
    </w:p>
    <w:p w:rsidR="00B64612" w:rsidRDefault="00B64612">
      <w:pPr>
        <w:ind w:left="360"/>
        <w:jc w:val="center"/>
        <w:rPr>
          <w:rFonts w:ascii="Arial" w:hAnsi="Arial" w:cs="Arial"/>
        </w:rPr>
      </w:pPr>
      <w:r>
        <w:rPr>
          <w:rFonts w:ascii="Arial" w:hAnsi="Arial" w:cs="Arial"/>
        </w:rPr>
        <w:t>……………………………………………</w:t>
      </w:r>
      <w:r w:rsidR="00AF5FAE">
        <w:rPr>
          <w:rFonts w:ascii="Arial" w:hAnsi="Arial" w:cs="Arial"/>
        </w:rPr>
        <w:t>…………..</w:t>
      </w:r>
    </w:p>
    <w:p w:rsidR="00B64612" w:rsidRDefault="00B64612">
      <w:pPr>
        <w:jc w:val="center"/>
        <w:rPr>
          <w:rFonts w:ascii="Arial" w:hAnsi="Arial" w:cs="Arial"/>
        </w:rPr>
      </w:pPr>
    </w:p>
    <w:p w:rsidR="00B64612" w:rsidRDefault="00B64612">
      <w:pPr>
        <w:jc w:val="center"/>
        <w:rPr>
          <w:rFonts w:ascii="Arial" w:hAnsi="Arial" w:cs="Arial"/>
        </w:rPr>
      </w:pPr>
      <w:r>
        <w:rPr>
          <w:rFonts w:ascii="Arial" w:hAnsi="Arial" w:cs="Arial"/>
        </w:rPr>
        <w:t>Ο   Ιατρός ερευνητής</w:t>
      </w:r>
    </w:p>
    <w:p w:rsidR="00B4478D" w:rsidRDefault="00B4478D" w:rsidP="00B00308">
      <w:pPr>
        <w:rPr>
          <w:rFonts w:ascii="Arial" w:hAnsi="Arial" w:cs="Arial"/>
        </w:rPr>
      </w:pPr>
    </w:p>
    <w:p w:rsidR="00B64612" w:rsidRDefault="00B64612">
      <w:pPr>
        <w:jc w:val="center"/>
        <w:rPr>
          <w:rFonts w:ascii="Arial" w:hAnsi="Arial" w:cs="Arial"/>
        </w:rPr>
      </w:pPr>
    </w:p>
    <w:p w:rsidR="00AF5FAE" w:rsidRDefault="00AF5FAE" w:rsidP="00AF5FAE">
      <w:pPr>
        <w:jc w:val="center"/>
        <w:rPr>
          <w:rFonts w:ascii="Arial" w:hAnsi="Arial" w:cs="Arial"/>
        </w:rPr>
      </w:pPr>
      <w:r>
        <w:rPr>
          <w:rFonts w:ascii="Arial" w:hAnsi="Arial" w:cs="Arial"/>
        </w:rPr>
        <w:t>4 ……………………………………………………….</w:t>
      </w:r>
    </w:p>
    <w:p w:rsidR="00AF5FAE" w:rsidRDefault="00AF5FAE" w:rsidP="00AF5FAE">
      <w:pPr>
        <w:ind w:left="360"/>
        <w:jc w:val="center"/>
        <w:rPr>
          <w:rFonts w:ascii="Arial" w:hAnsi="Arial" w:cs="Arial"/>
        </w:rPr>
      </w:pPr>
    </w:p>
    <w:p w:rsidR="00AF5FAE" w:rsidRDefault="00AF5FAE" w:rsidP="00AF5FAE">
      <w:pPr>
        <w:ind w:left="360"/>
        <w:jc w:val="center"/>
        <w:rPr>
          <w:rFonts w:ascii="Arial" w:hAnsi="Arial" w:cs="Arial"/>
        </w:rPr>
      </w:pPr>
      <w:r>
        <w:rPr>
          <w:rFonts w:ascii="Arial" w:hAnsi="Arial" w:cs="Arial"/>
        </w:rPr>
        <w:t>……………….………….…………………………</w:t>
      </w:r>
    </w:p>
    <w:p w:rsidR="00AF5FAE" w:rsidRDefault="00AF5FAE" w:rsidP="00AF5FAE">
      <w:pPr>
        <w:ind w:left="360"/>
        <w:jc w:val="center"/>
        <w:rPr>
          <w:rFonts w:ascii="Arial" w:hAnsi="Arial" w:cs="Arial"/>
        </w:rPr>
      </w:pPr>
    </w:p>
    <w:p w:rsidR="00AF5FAE" w:rsidRDefault="00AF5FAE" w:rsidP="00AF5FAE">
      <w:pPr>
        <w:ind w:left="360"/>
        <w:jc w:val="center"/>
        <w:rPr>
          <w:rFonts w:ascii="Arial" w:hAnsi="Arial" w:cs="Arial"/>
        </w:rPr>
      </w:pPr>
      <w:r>
        <w:rPr>
          <w:rFonts w:ascii="Arial" w:hAnsi="Arial" w:cs="Arial"/>
        </w:rPr>
        <w:t>Ο Διοικητής του Νοσοκομείου</w:t>
      </w:r>
    </w:p>
    <w:p w:rsidR="00AF5FAE" w:rsidRDefault="00AF5FAE" w:rsidP="00AF5FAE">
      <w:pPr>
        <w:ind w:left="360"/>
        <w:jc w:val="center"/>
        <w:rPr>
          <w:rFonts w:ascii="Arial" w:hAnsi="Arial" w:cs="Arial"/>
        </w:rPr>
      </w:pPr>
    </w:p>
    <w:p w:rsidR="00B4478D" w:rsidRDefault="00B4478D">
      <w:pPr>
        <w:jc w:val="center"/>
        <w:rPr>
          <w:rFonts w:ascii="Arial Narrow" w:hAnsi="Arial Narrow" w:cs="Arial"/>
          <w:b/>
          <w:sz w:val="52"/>
          <w:szCs w:val="52"/>
        </w:rPr>
      </w:pPr>
    </w:p>
    <w:p w:rsidR="00B4478D" w:rsidRDefault="00B4478D">
      <w:pPr>
        <w:jc w:val="center"/>
        <w:rPr>
          <w:rFonts w:ascii="Arial Narrow" w:hAnsi="Arial Narrow" w:cs="Arial"/>
          <w:b/>
          <w:sz w:val="52"/>
          <w:szCs w:val="52"/>
          <w:lang w:val="en-US"/>
        </w:rPr>
      </w:pPr>
    </w:p>
    <w:p w:rsidR="004A1358" w:rsidRDefault="004A1358">
      <w:pPr>
        <w:jc w:val="center"/>
        <w:rPr>
          <w:rFonts w:ascii="Arial Narrow" w:hAnsi="Arial Narrow" w:cs="Arial"/>
          <w:b/>
          <w:sz w:val="52"/>
          <w:szCs w:val="52"/>
          <w:lang w:val="en-US"/>
        </w:rPr>
      </w:pPr>
    </w:p>
    <w:p w:rsidR="004A1358" w:rsidRPr="004A1358" w:rsidRDefault="004A1358">
      <w:pPr>
        <w:jc w:val="center"/>
        <w:rPr>
          <w:rFonts w:ascii="Arial Narrow" w:hAnsi="Arial Narrow" w:cs="Arial"/>
          <w:b/>
          <w:sz w:val="52"/>
          <w:szCs w:val="52"/>
          <w:lang w:val="en-US"/>
        </w:rPr>
      </w:pPr>
    </w:p>
    <w:p w:rsidR="00B4478D" w:rsidRDefault="00B4478D">
      <w:pPr>
        <w:jc w:val="center"/>
        <w:rPr>
          <w:rFonts w:ascii="Arial Narrow" w:hAnsi="Arial Narrow" w:cs="Arial"/>
          <w:b/>
          <w:sz w:val="52"/>
          <w:szCs w:val="52"/>
        </w:rPr>
      </w:pPr>
    </w:p>
    <w:p w:rsidR="00B64612" w:rsidRDefault="00E83BE5">
      <w:pPr>
        <w:jc w:val="center"/>
        <w:rPr>
          <w:rFonts w:ascii="Arial Narrow" w:hAnsi="Arial Narrow" w:cs="Arial"/>
          <w:b/>
          <w:sz w:val="52"/>
          <w:szCs w:val="52"/>
        </w:rPr>
      </w:pPr>
      <w:r>
        <w:rPr>
          <w:rFonts w:ascii="Arial Narrow" w:hAnsi="Arial Narrow" w:cs="Arial"/>
          <w:b/>
          <w:sz w:val="52"/>
          <w:szCs w:val="52"/>
        </w:rPr>
        <w:t xml:space="preserve">  </w:t>
      </w:r>
      <w:r w:rsidR="00B64612">
        <w:rPr>
          <w:rFonts w:ascii="Arial Narrow" w:hAnsi="Arial Narrow" w:cs="Arial"/>
          <w:b/>
          <w:sz w:val="52"/>
          <w:szCs w:val="52"/>
        </w:rPr>
        <w:t>ΠΑΡΑΡΤΗΜΑΤΑ</w:t>
      </w:r>
    </w:p>
    <w:p w:rsidR="00E83BE5" w:rsidRDefault="00E83BE5">
      <w:pPr>
        <w:jc w:val="center"/>
        <w:rPr>
          <w:rFonts w:ascii="Arial Narrow" w:hAnsi="Arial Narrow" w:cs="Arial"/>
          <w:b/>
          <w:sz w:val="52"/>
          <w:szCs w:val="52"/>
        </w:rPr>
      </w:pPr>
      <w:r>
        <w:rPr>
          <w:rFonts w:ascii="Arial Narrow" w:hAnsi="Arial Narrow" w:cs="Arial"/>
          <w:b/>
          <w:sz w:val="52"/>
          <w:szCs w:val="52"/>
        </w:rPr>
        <w:t>6</w:t>
      </w:r>
      <w:r w:rsidRPr="00E83BE5">
        <w:rPr>
          <w:rFonts w:ascii="Arial Narrow" w:hAnsi="Arial Narrow" w:cs="Arial"/>
          <w:b/>
          <w:sz w:val="52"/>
          <w:szCs w:val="52"/>
          <w:vertAlign w:val="superscript"/>
        </w:rPr>
        <w:t>ης</w:t>
      </w:r>
      <w:r>
        <w:rPr>
          <w:rFonts w:ascii="Arial Narrow" w:hAnsi="Arial Narrow" w:cs="Arial"/>
          <w:b/>
          <w:sz w:val="52"/>
          <w:szCs w:val="52"/>
        </w:rPr>
        <w:t xml:space="preserve"> Υ.ΠΕ</w:t>
      </w: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382C68" w:rsidRPr="00382C68" w:rsidRDefault="00382C68">
      <w:pPr>
        <w:rPr>
          <w:rFonts w:ascii="Arial Narrow" w:hAnsi="Arial Narrow" w:cs="Arial"/>
          <w:b/>
          <w:sz w:val="20"/>
          <w:szCs w:val="20"/>
          <w:lang w:val="en-US"/>
        </w:rPr>
      </w:pPr>
    </w:p>
    <w:p w:rsidR="00B64612" w:rsidRDefault="00B64612">
      <w:pPr>
        <w:rPr>
          <w:rFonts w:ascii="Arial Narrow" w:hAnsi="Arial Narrow" w:cs="Arial"/>
          <w:b/>
          <w:sz w:val="20"/>
          <w:szCs w:val="20"/>
          <w:lang w:val="en-US"/>
        </w:rPr>
      </w:pPr>
    </w:p>
    <w:p w:rsidR="00F9080C" w:rsidRPr="00F9080C" w:rsidRDefault="00F9080C">
      <w:pPr>
        <w:rPr>
          <w:rFonts w:ascii="Arial Narrow" w:hAnsi="Arial Narrow" w:cs="Arial"/>
          <w:b/>
          <w:sz w:val="20"/>
          <w:szCs w:val="20"/>
          <w:lang w:val="en-US"/>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p>
    <w:p w:rsidR="00B64612" w:rsidRDefault="00B64612">
      <w:pPr>
        <w:rPr>
          <w:rFonts w:ascii="Arial Narrow" w:hAnsi="Arial Narrow" w:cs="Arial"/>
          <w:b/>
          <w:sz w:val="20"/>
          <w:szCs w:val="20"/>
        </w:rPr>
      </w:pPr>
      <w:r>
        <w:rPr>
          <w:rFonts w:ascii="Arial Narrow" w:hAnsi="Arial Narrow" w:cs="Arial"/>
          <w:b/>
          <w:sz w:val="20"/>
          <w:szCs w:val="20"/>
        </w:rPr>
        <w:lastRenderedPageBreak/>
        <w:t>ΥΠΟΥΡΓΕΙΟ Υ</w:t>
      </w:r>
      <w:r w:rsidR="00F9080C">
        <w:rPr>
          <w:rFonts w:ascii="Arial Narrow" w:hAnsi="Arial Narrow" w:cs="Arial"/>
          <w:b/>
          <w:sz w:val="20"/>
          <w:szCs w:val="20"/>
        </w:rPr>
        <w:t xml:space="preserve">ΓΕΙΑΣ </w:t>
      </w:r>
      <w:r w:rsidR="00F9080C">
        <w:rPr>
          <w:rFonts w:ascii="Arial Narrow" w:hAnsi="Arial Narrow" w:cs="Arial"/>
          <w:b/>
          <w:sz w:val="20"/>
          <w:szCs w:val="20"/>
          <w:lang w:val="en-US"/>
        </w:rPr>
        <w:t xml:space="preserve">                                                                   </w:t>
      </w:r>
      <w:r>
        <w:rPr>
          <w:rFonts w:ascii="Arial Narrow" w:hAnsi="Arial Narrow" w:cs="Arial"/>
          <w:b/>
          <w:sz w:val="20"/>
          <w:szCs w:val="20"/>
        </w:rPr>
        <w:t xml:space="preserve">                                                   ΠΑΡΑΡΤΗΜΑ  1                            </w:t>
      </w:r>
    </w:p>
    <w:p w:rsidR="00B64612" w:rsidRDefault="00B64612">
      <w:pPr>
        <w:rPr>
          <w:rFonts w:ascii="Arial Narrow" w:hAnsi="Arial Narrow" w:cs="Arial"/>
          <w:b/>
          <w:sz w:val="20"/>
          <w:szCs w:val="20"/>
        </w:rPr>
      </w:pPr>
      <w:r>
        <w:rPr>
          <w:rFonts w:ascii="Arial Narrow" w:hAnsi="Arial Narrow" w:cs="Arial"/>
          <w:b/>
          <w:sz w:val="20"/>
          <w:szCs w:val="20"/>
          <w:lang w:val="en-GB"/>
        </w:rPr>
        <w:t>E</w:t>
      </w:r>
      <w:r>
        <w:rPr>
          <w:rFonts w:ascii="Arial Narrow" w:hAnsi="Arial Narrow" w:cs="Arial"/>
          <w:b/>
          <w:sz w:val="20"/>
          <w:szCs w:val="20"/>
        </w:rPr>
        <w:t xml:space="preserve">.Λ.Κ.Ε.Α. </w:t>
      </w:r>
      <w:proofErr w:type="gramStart"/>
      <w:r w:rsidR="00874FF1">
        <w:rPr>
          <w:rFonts w:ascii="Arial Narrow" w:hAnsi="Arial Narrow" w:cs="Arial"/>
          <w:b/>
          <w:sz w:val="20"/>
          <w:szCs w:val="20"/>
        </w:rPr>
        <w:t>6</w:t>
      </w:r>
      <w:r>
        <w:rPr>
          <w:rFonts w:ascii="Arial Narrow" w:hAnsi="Arial Narrow" w:cs="Arial"/>
          <w:b/>
          <w:sz w:val="20"/>
          <w:szCs w:val="20"/>
          <w:vertAlign w:val="superscript"/>
        </w:rPr>
        <w:t xml:space="preserve">ης </w:t>
      </w:r>
      <w:r w:rsidR="00874FF1">
        <w:rPr>
          <w:rFonts w:ascii="Arial Narrow" w:hAnsi="Arial Narrow" w:cs="Arial"/>
          <w:b/>
          <w:sz w:val="20"/>
          <w:szCs w:val="20"/>
        </w:rPr>
        <w:t xml:space="preserve"> Υ.ΠΕ</w:t>
      </w:r>
      <w:proofErr w:type="gramEnd"/>
      <w:r w:rsidR="00874FF1">
        <w:rPr>
          <w:rFonts w:ascii="Arial Narrow" w:hAnsi="Arial Narrow" w:cs="Arial"/>
          <w:b/>
          <w:sz w:val="20"/>
          <w:szCs w:val="20"/>
        </w:rPr>
        <w:t xml:space="preserve">. </w:t>
      </w:r>
    </w:p>
    <w:p w:rsidR="00B64612" w:rsidRDefault="00B64612">
      <w:pPr>
        <w:rPr>
          <w:rFonts w:ascii="Arial Narrow" w:hAnsi="Arial Narrow" w:cs="Arial"/>
          <w:sz w:val="20"/>
          <w:szCs w:val="20"/>
        </w:rPr>
      </w:pPr>
      <w:r>
        <w:rPr>
          <w:rFonts w:ascii="Arial Narrow" w:hAnsi="Arial Narrow" w:cs="Arial"/>
          <w:sz w:val="20"/>
          <w:szCs w:val="20"/>
        </w:rPr>
        <w:t xml:space="preserve">ΔΥ5γ/Γ.Π.οικ.75762/2005 ΚΥΑ Υπουργών Οικονομικών, Υγείας &amp; </w:t>
      </w:r>
    </w:p>
    <w:p w:rsidR="00B64612" w:rsidRDefault="00B64612">
      <w:pPr>
        <w:rPr>
          <w:rFonts w:ascii="Arial Narrow" w:hAnsi="Arial Narrow" w:cs="Arial"/>
          <w:sz w:val="20"/>
          <w:szCs w:val="20"/>
        </w:rPr>
      </w:pPr>
      <w:r>
        <w:rPr>
          <w:rFonts w:ascii="Arial Narrow" w:hAnsi="Arial Narrow" w:cs="Arial"/>
          <w:sz w:val="20"/>
          <w:szCs w:val="20"/>
        </w:rPr>
        <w:t>Κοινωνικής Αλληλεγγύης, και Ανάπτυξης  ΦΕΚ 1037/21-07-05</w:t>
      </w:r>
    </w:p>
    <w:p w:rsidR="00B64612" w:rsidRDefault="00B64612">
      <w:pPr>
        <w:rPr>
          <w:rFonts w:ascii="Arial Narrow" w:hAnsi="Arial Narrow" w:cs="Arial"/>
          <w:b/>
          <w:sz w:val="28"/>
          <w:szCs w:val="28"/>
        </w:rPr>
      </w:pPr>
      <w:r>
        <w:rPr>
          <w:rFonts w:ascii="Arial Narrow" w:hAnsi="Arial Narrow" w:cs="Arial"/>
          <w:b/>
          <w:sz w:val="28"/>
          <w:szCs w:val="28"/>
        </w:rPr>
        <w:t xml:space="preserve">ΑΠΟΔΟΧΗ ΔΙΑΧΕΙΡΙΣΗΣ ΕΡΓΟΥ </w:t>
      </w:r>
    </w:p>
    <w:p w:rsidR="00B64612" w:rsidRDefault="00B64612">
      <w:pPr>
        <w:rPr>
          <w:rFonts w:ascii="Arial Narrow" w:hAnsi="Arial Narrow" w:cs="Arial"/>
          <w:sz w:val="20"/>
          <w:szCs w:val="20"/>
        </w:rPr>
      </w:pPr>
    </w:p>
    <w:p w:rsidR="00B64612" w:rsidRDefault="00B64612">
      <w:pPr>
        <w:rPr>
          <w:rFonts w:ascii="Arial Narrow" w:hAnsi="Arial Narrow" w:cs="Arial"/>
          <w:sz w:val="22"/>
          <w:szCs w:val="22"/>
        </w:rPr>
      </w:pPr>
      <w:r>
        <w:rPr>
          <w:rFonts w:ascii="Arial Narrow" w:hAnsi="Arial Narrow" w:cs="Arial"/>
          <w:sz w:val="22"/>
          <w:szCs w:val="22"/>
        </w:rPr>
        <w:t>Στοιχεία Επιστημονικά Υπεύθυνου:</w:t>
      </w:r>
    </w:p>
    <w:p w:rsidR="00B64612" w:rsidRDefault="00B64612">
      <w:pPr>
        <w:rPr>
          <w:rFonts w:ascii="Arial Narrow" w:hAnsi="Arial Narrow" w:cs="Arial"/>
          <w:sz w:val="22"/>
          <w:szCs w:val="22"/>
        </w:rPr>
      </w:pPr>
    </w:p>
    <w:tbl>
      <w:tblPr>
        <w:tblW w:w="0" w:type="auto"/>
        <w:tblInd w:w="-10" w:type="dxa"/>
        <w:tblLayout w:type="fixed"/>
        <w:tblLook w:val="0000"/>
      </w:tblPr>
      <w:tblGrid>
        <w:gridCol w:w="1903"/>
        <w:gridCol w:w="7333"/>
      </w:tblGrid>
      <w:tr w:rsidR="00B64612">
        <w:tc>
          <w:tcPr>
            <w:tcW w:w="1903" w:type="dxa"/>
            <w:tcBorders>
              <w:top w:val="single" w:sz="4" w:space="0" w:color="000000"/>
              <w:left w:val="single" w:sz="4" w:space="0" w:color="000000"/>
              <w:bottom w:val="single" w:sz="4" w:space="0" w:color="000000"/>
            </w:tcBorders>
          </w:tcPr>
          <w:p w:rsidR="00B64612" w:rsidRDefault="00B64612">
            <w:pPr>
              <w:snapToGrid w:val="0"/>
              <w:spacing w:line="360" w:lineRule="auto"/>
              <w:rPr>
                <w:rFonts w:ascii="Arial Narrow" w:hAnsi="Arial Narrow"/>
                <w:sz w:val="22"/>
                <w:szCs w:val="22"/>
              </w:rPr>
            </w:pPr>
            <w:r>
              <w:rPr>
                <w:rFonts w:ascii="Arial Narrow" w:hAnsi="Arial Narrow"/>
                <w:sz w:val="22"/>
                <w:szCs w:val="22"/>
              </w:rPr>
              <w:t>Ονοματεπώνυμο:</w:t>
            </w:r>
          </w:p>
        </w:tc>
        <w:tc>
          <w:tcPr>
            <w:tcW w:w="7333" w:type="dxa"/>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cs="Arial"/>
                <w:sz w:val="22"/>
                <w:szCs w:val="22"/>
              </w:rPr>
            </w:pPr>
          </w:p>
        </w:tc>
      </w:tr>
      <w:tr w:rsidR="00B64612">
        <w:tc>
          <w:tcPr>
            <w:tcW w:w="1903" w:type="dxa"/>
            <w:tcBorders>
              <w:top w:val="single" w:sz="4" w:space="0" w:color="000000"/>
              <w:left w:val="single" w:sz="4" w:space="0" w:color="000000"/>
              <w:bottom w:val="single" w:sz="4" w:space="0" w:color="000000"/>
            </w:tcBorders>
          </w:tcPr>
          <w:p w:rsidR="00B64612" w:rsidRDefault="00B64612">
            <w:pPr>
              <w:snapToGrid w:val="0"/>
              <w:spacing w:line="360" w:lineRule="auto"/>
              <w:rPr>
                <w:rFonts w:ascii="Arial Narrow" w:hAnsi="Arial Narrow"/>
                <w:sz w:val="22"/>
                <w:szCs w:val="22"/>
              </w:rPr>
            </w:pPr>
            <w:r>
              <w:rPr>
                <w:rFonts w:ascii="Arial Narrow" w:hAnsi="Arial Narrow"/>
                <w:sz w:val="22"/>
                <w:szCs w:val="22"/>
              </w:rPr>
              <w:t xml:space="preserve">Ιδιότητα:               </w:t>
            </w:r>
          </w:p>
        </w:tc>
        <w:tc>
          <w:tcPr>
            <w:tcW w:w="7333" w:type="dxa"/>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cs="Arial"/>
                <w:sz w:val="22"/>
                <w:szCs w:val="22"/>
              </w:rPr>
            </w:pPr>
          </w:p>
        </w:tc>
      </w:tr>
      <w:tr w:rsidR="00B64612">
        <w:tc>
          <w:tcPr>
            <w:tcW w:w="1903" w:type="dxa"/>
            <w:tcBorders>
              <w:top w:val="single" w:sz="4" w:space="0" w:color="000000"/>
              <w:left w:val="single" w:sz="4" w:space="0" w:color="000000"/>
              <w:bottom w:val="single" w:sz="4" w:space="0" w:color="000000"/>
            </w:tcBorders>
          </w:tcPr>
          <w:p w:rsidR="00B64612" w:rsidRDefault="00B64612">
            <w:pPr>
              <w:snapToGrid w:val="0"/>
              <w:spacing w:line="360" w:lineRule="auto"/>
              <w:rPr>
                <w:rFonts w:ascii="Arial Narrow" w:hAnsi="Arial Narrow"/>
                <w:sz w:val="22"/>
                <w:szCs w:val="22"/>
              </w:rPr>
            </w:pPr>
            <w:r>
              <w:rPr>
                <w:rFonts w:ascii="Arial Narrow" w:hAnsi="Arial Narrow"/>
                <w:sz w:val="22"/>
                <w:szCs w:val="22"/>
              </w:rPr>
              <w:t xml:space="preserve">Τμήμα:                  </w:t>
            </w:r>
          </w:p>
        </w:tc>
        <w:tc>
          <w:tcPr>
            <w:tcW w:w="7333" w:type="dxa"/>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cs="Arial"/>
                <w:sz w:val="22"/>
                <w:szCs w:val="22"/>
              </w:rPr>
            </w:pPr>
          </w:p>
        </w:tc>
      </w:tr>
      <w:tr w:rsidR="00B64612">
        <w:tc>
          <w:tcPr>
            <w:tcW w:w="1903" w:type="dxa"/>
            <w:tcBorders>
              <w:top w:val="single" w:sz="4" w:space="0" w:color="000000"/>
              <w:left w:val="single" w:sz="4" w:space="0" w:color="000000"/>
              <w:bottom w:val="single" w:sz="4" w:space="0" w:color="000000"/>
            </w:tcBorders>
          </w:tcPr>
          <w:p w:rsidR="00B64612" w:rsidRDefault="00B64612">
            <w:pPr>
              <w:snapToGrid w:val="0"/>
              <w:spacing w:line="360" w:lineRule="auto"/>
              <w:rPr>
                <w:rFonts w:ascii="Arial Narrow" w:hAnsi="Arial Narrow"/>
                <w:sz w:val="22"/>
                <w:szCs w:val="22"/>
              </w:rPr>
            </w:pPr>
            <w:r>
              <w:rPr>
                <w:rFonts w:ascii="Arial Narrow" w:hAnsi="Arial Narrow"/>
                <w:sz w:val="22"/>
                <w:szCs w:val="22"/>
              </w:rPr>
              <w:t xml:space="preserve">Εργαστήριο: </w:t>
            </w:r>
          </w:p>
        </w:tc>
        <w:tc>
          <w:tcPr>
            <w:tcW w:w="7333" w:type="dxa"/>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cs="Arial"/>
                <w:sz w:val="22"/>
                <w:szCs w:val="22"/>
              </w:rPr>
            </w:pPr>
          </w:p>
        </w:tc>
      </w:tr>
      <w:tr w:rsidR="00B64612">
        <w:tc>
          <w:tcPr>
            <w:tcW w:w="1903" w:type="dxa"/>
            <w:tcBorders>
              <w:top w:val="single" w:sz="4" w:space="0" w:color="000000"/>
              <w:left w:val="single" w:sz="4" w:space="0" w:color="000000"/>
              <w:bottom w:val="single" w:sz="4" w:space="0" w:color="000000"/>
            </w:tcBorders>
          </w:tcPr>
          <w:p w:rsidR="00B64612" w:rsidRDefault="00B64612">
            <w:pPr>
              <w:snapToGrid w:val="0"/>
              <w:spacing w:line="360" w:lineRule="auto"/>
              <w:rPr>
                <w:rFonts w:ascii="Arial Narrow" w:hAnsi="Arial Narrow"/>
                <w:sz w:val="22"/>
                <w:szCs w:val="22"/>
              </w:rPr>
            </w:pPr>
            <w:r>
              <w:rPr>
                <w:rFonts w:ascii="Arial Narrow" w:hAnsi="Arial Narrow"/>
                <w:sz w:val="22"/>
                <w:szCs w:val="22"/>
              </w:rPr>
              <w:t xml:space="preserve">Τομέας/Νοσοκομείο: </w:t>
            </w:r>
          </w:p>
        </w:tc>
        <w:tc>
          <w:tcPr>
            <w:tcW w:w="7333" w:type="dxa"/>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cs="Arial"/>
                <w:sz w:val="22"/>
                <w:szCs w:val="22"/>
              </w:rPr>
            </w:pPr>
          </w:p>
        </w:tc>
      </w:tr>
      <w:tr w:rsidR="00B64612">
        <w:tc>
          <w:tcPr>
            <w:tcW w:w="1903" w:type="dxa"/>
            <w:tcBorders>
              <w:top w:val="single" w:sz="4" w:space="0" w:color="000000"/>
              <w:left w:val="single" w:sz="4" w:space="0" w:color="000000"/>
              <w:bottom w:val="single" w:sz="4" w:space="0" w:color="000000"/>
            </w:tcBorders>
          </w:tcPr>
          <w:p w:rsidR="00B64612" w:rsidRDefault="00B64612">
            <w:pPr>
              <w:snapToGrid w:val="0"/>
              <w:spacing w:line="360" w:lineRule="auto"/>
              <w:rPr>
                <w:rFonts w:ascii="Arial Narrow" w:hAnsi="Arial Narrow"/>
                <w:sz w:val="22"/>
                <w:szCs w:val="22"/>
              </w:rPr>
            </w:pPr>
            <w:proofErr w:type="spellStart"/>
            <w:r>
              <w:rPr>
                <w:rFonts w:ascii="Arial Narrow" w:hAnsi="Arial Narrow"/>
                <w:sz w:val="22"/>
                <w:szCs w:val="22"/>
              </w:rPr>
              <w:t>Τηλ</w:t>
            </w:r>
            <w:proofErr w:type="spellEnd"/>
            <w:r>
              <w:rPr>
                <w:rFonts w:ascii="Arial Narrow" w:hAnsi="Arial Narrow"/>
                <w:sz w:val="22"/>
                <w:szCs w:val="22"/>
              </w:rPr>
              <w:t xml:space="preserve">. &amp; Φαξ:         </w:t>
            </w:r>
          </w:p>
        </w:tc>
        <w:tc>
          <w:tcPr>
            <w:tcW w:w="7333" w:type="dxa"/>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cs="Arial"/>
                <w:sz w:val="22"/>
                <w:szCs w:val="22"/>
              </w:rPr>
            </w:pPr>
          </w:p>
        </w:tc>
      </w:tr>
      <w:tr w:rsidR="00B64612">
        <w:tc>
          <w:tcPr>
            <w:tcW w:w="1903" w:type="dxa"/>
            <w:tcBorders>
              <w:top w:val="single" w:sz="4" w:space="0" w:color="000000"/>
              <w:left w:val="single" w:sz="4" w:space="0" w:color="000000"/>
              <w:bottom w:val="single" w:sz="4" w:space="0" w:color="000000"/>
            </w:tcBorders>
          </w:tcPr>
          <w:p w:rsidR="00B64612" w:rsidRDefault="00B64612">
            <w:pPr>
              <w:snapToGrid w:val="0"/>
              <w:spacing w:line="360" w:lineRule="auto"/>
              <w:rPr>
                <w:rFonts w:ascii="Arial Narrow" w:hAnsi="Arial Narrow"/>
                <w:sz w:val="22"/>
                <w:szCs w:val="22"/>
              </w:rPr>
            </w:pPr>
            <w:r>
              <w:rPr>
                <w:rFonts w:ascii="Arial Narrow" w:hAnsi="Arial Narrow"/>
                <w:sz w:val="22"/>
                <w:szCs w:val="22"/>
                <w:lang w:val="en-US"/>
              </w:rPr>
              <w:t xml:space="preserve">e-mail: </w:t>
            </w:r>
            <w:r>
              <w:rPr>
                <w:rFonts w:ascii="Arial Narrow" w:hAnsi="Arial Narrow"/>
                <w:sz w:val="22"/>
                <w:szCs w:val="22"/>
              </w:rPr>
              <w:t xml:space="preserve">                </w:t>
            </w:r>
          </w:p>
        </w:tc>
        <w:tc>
          <w:tcPr>
            <w:tcW w:w="7333" w:type="dxa"/>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cs="Arial"/>
                <w:sz w:val="22"/>
                <w:szCs w:val="22"/>
              </w:rPr>
            </w:pPr>
          </w:p>
        </w:tc>
      </w:tr>
    </w:tbl>
    <w:p w:rsidR="00B64612" w:rsidRDefault="00B64612"/>
    <w:p w:rsidR="00B64612" w:rsidRDefault="00B64612">
      <w:pPr>
        <w:rPr>
          <w:rFonts w:ascii="Arial" w:hAnsi="Arial" w:cs="Arial"/>
          <w:b/>
        </w:rPr>
      </w:pPr>
    </w:p>
    <w:p w:rsidR="00B64612" w:rsidRDefault="00B64612">
      <w:pPr>
        <w:rPr>
          <w:rFonts w:ascii="Arial Narrow" w:hAnsi="Arial Narrow" w:cs="Arial"/>
          <w:sz w:val="20"/>
          <w:szCs w:val="20"/>
        </w:rPr>
      </w:pPr>
      <w:r>
        <w:rPr>
          <w:rFonts w:ascii="Arial" w:hAnsi="Arial" w:cs="Arial"/>
          <w:b/>
        </w:rPr>
        <w:t xml:space="preserve">Προς την Επιτροπή Ε.Λ.Κ.Ε.Α. της </w:t>
      </w:r>
      <w:r w:rsidR="00874FF1">
        <w:rPr>
          <w:rFonts w:ascii="Arial" w:hAnsi="Arial" w:cs="Arial"/>
          <w:b/>
        </w:rPr>
        <w:t>6</w:t>
      </w:r>
      <w:r>
        <w:rPr>
          <w:rFonts w:ascii="Arial" w:hAnsi="Arial" w:cs="Arial"/>
          <w:b/>
          <w:vertAlign w:val="superscript"/>
        </w:rPr>
        <w:t>ης</w:t>
      </w:r>
      <w:r>
        <w:rPr>
          <w:rFonts w:ascii="Arial" w:hAnsi="Arial" w:cs="Arial"/>
          <w:b/>
        </w:rPr>
        <w:t xml:space="preserve">  Υ.ΠΕ. </w:t>
      </w:r>
    </w:p>
    <w:p w:rsidR="00B64612" w:rsidRDefault="00B64612">
      <w:pPr>
        <w:rPr>
          <w:rFonts w:ascii="Arial Narrow" w:hAnsi="Arial Narrow" w:cs="Arial"/>
          <w:sz w:val="22"/>
          <w:szCs w:val="22"/>
        </w:rPr>
      </w:pPr>
      <w:r>
        <w:rPr>
          <w:rFonts w:ascii="Arial Narrow" w:hAnsi="Arial Narrow" w:cs="Arial"/>
          <w:sz w:val="22"/>
          <w:szCs w:val="22"/>
        </w:rPr>
        <w:t>Παρακαλώ να αποδεχτείτε τη διαχείριση του έργου</w:t>
      </w:r>
    </w:p>
    <w:p w:rsidR="00B64612" w:rsidRDefault="00B64612">
      <w:pPr>
        <w:rPr>
          <w:rFonts w:ascii="Arial Narrow" w:hAnsi="Arial Narrow" w:cs="Arial"/>
          <w:sz w:val="20"/>
          <w:szCs w:val="20"/>
        </w:rPr>
      </w:pPr>
    </w:p>
    <w:tbl>
      <w:tblPr>
        <w:tblW w:w="0" w:type="auto"/>
        <w:tblInd w:w="-10" w:type="dxa"/>
        <w:tblLayout w:type="fixed"/>
        <w:tblLook w:val="0000"/>
      </w:tblPr>
      <w:tblGrid>
        <w:gridCol w:w="4632"/>
        <w:gridCol w:w="4604"/>
      </w:tblGrid>
      <w:tr w:rsidR="00B64612">
        <w:tc>
          <w:tcPr>
            <w:tcW w:w="9236" w:type="dxa"/>
            <w:gridSpan w:val="2"/>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cs="Arial"/>
                <w:b/>
                <w:sz w:val="20"/>
                <w:szCs w:val="20"/>
              </w:rPr>
            </w:pPr>
            <w:r>
              <w:rPr>
                <w:rFonts w:ascii="Arial Narrow" w:hAnsi="Arial Narrow" w:cs="Arial"/>
                <w:b/>
                <w:sz w:val="20"/>
                <w:szCs w:val="20"/>
              </w:rPr>
              <w:t>Τίτλος (στα ελληνικά):</w:t>
            </w:r>
          </w:p>
          <w:p w:rsidR="00B64612" w:rsidRDefault="00B64612">
            <w:pPr>
              <w:spacing w:line="360" w:lineRule="auto"/>
              <w:rPr>
                <w:rFonts w:ascii="Arial Narrow" w:hAnsi="Arial Narrow" w:cs="Arial"/>
                <w:b/>
                <w:sz w:val="20"/>
                <w:szCs w:val="20"/>
              </w:rPr>
            </w:pPr>
          </w:p>
          <w:p w:rsidR="00B64612" w:rsidRDefault="00B64612">
            <w:pPr>
              <w:spacing w:line="360" w:lineRule="auto"/>
              <w:rPr>
                <w:rFonts w:ascii="Arial Narrow" w:hAnsi="Arial Narrow" w:cs="Arial"/>
                <w:b/>
                <w:sz w:val="20"/>
                <w:szCs w:val="20"/>
              </w:rPr>
            </w:pPr>
          </w:p>
          <w:p w:rsidR="00B64612" w:rsidRDefault="00B64612">
            <w:pPr>
              <w:spacing w:line="360" w:lineRule="auto"/>
              <w:rPr>
                <w:rFonts w:ascii="Arial Narrow" w:hAnsi="Arial Narrow" w:cs="Arial"/>
                <w:sz w:val="20"/>
                <w:szCs w:val="20"/>
              </w:rPr>
            </w:pPr>
          </w:p>
        </w:tc>
      </w:tr>
      <w:tr w:rsidR="00B64612">
        <w:tc>
          <w:tcPr>
            <w:tcW w:w="9236" w:type="dxa"/>
            <w:gridSpan w:val="2"/>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cs="Arial"/>
                <w:b/>
                <w:sz w:val="20"/>
                <w:szCs w:val="20"/>
              </w:rPr>
            </w:pPr>
            <w:r>
              <w:rPr>
                <w:rFonts w:ascii="Arial Narrow" w:hAnsi="Arial Narrow" w:cs="Arial"/>
                <w:b/>
                <w:sz w:val="20"/>
                <w:szCs w:val="20"/>
              </w:rPr>
              <w:t>Τίτλος (στα αγγλικά):</w:t>
            </w:r>
          </w:p>
          <w:p w:rsidR="00B64612" w:rsidRDefault="00B64612">
            <w:pPr>
              <w:spacing w:line="360" w:lineRule="auto"/>
              <w:rPr>
                <w:rFonts w:ascii="Arial Narrow" w:hAnsi="Arial Narrow" w:cs="Arial"/>
                <w:b/>
                <w:sz w:val="20"/>
                <w:szCs w:val="20"/>
              </w:rPr>
            </w:pPr>
          </w:p>
          <w:p w:rsidR="00B64612" w:rsidRDefault="00B64612">
            <w:pPr>
              <w:spacing w:line="360" w:lineRule="auto"/>
              <w:rPr>
                <w:rFonts w:ascii="Arial Narrow" w:hAnsi="Arial Narrow" w:cs="Arial"/>
                <w:b/>
                <w:sz w:val="20"/>
                <w:szCs w:val="20"/>
              </w:rPr>
            </w:pPr>
          </w:p>
          <w:p w:rsidR="00B64612" w:rsidRDefault="00B64612">
            <w:pPr>
              <w:spacing w:line="360" w:lineRule="auto"/>
              <w:rPr>
                <w:rFonts w:ascii="Arial Narrow" w:hAnsi="Arial Narrow" w:cs="Arial"/>
                <w:sz w:val="20"/>
                <w:szCs w:val="20"/>
              </w:rPr>
            </w:pPr>
          </w:p>
        </w:tc>
      </w:tr>
      <w:tr w:rsidR="00B64612">
        <w:tc>
          <w:tcPr>
            <w:tcW w:w="9236" w:type="dxa"/>
            <w:gridSpan w:val="2"/>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cs="Arial"/>
                <w:b/>
                <w:sz w:val="20"/>
                <w:szCs w:val="20"/>
              </w:rPr>
            </w:pPr>
            <w:r>
              <w:rPr>
                <w:rFonts w:ascii="Arial Narrow" w:hAnsi="Arial Narrow" w:cs="Arial"/>
                <w:b/>
                <w:sz w:val="20"/>
                <w:szCs w:val="20"/>
              </w:rPr>
              <w:t>Φορέας/</w:t>
            </w:r>
            <w:proofErr w:type="spellStart"/>
            <w:r>
              <w:rPr>
                <w:rFonts w:ascii="Arial Narrow" w:hAnsi="Arial Narrow" w:cs="Arial"/>
                <w:b/>
                <w:sz w:val="20"/>
                <w:szCs w:val="20"/>
              </w:rPr>
              <w:t>είς</w:t>
            </w:r>
            <w:proofErr w:type="spellEnd"/>
            <w:r>
              <w:rPr>
                <w:rFonts w:ascii="Arial Narrow" w:hAnsi="Arial Narrow" w:cs="Arial"/>
                <w:b/>
                <w:sz w:val="20"/>
                <w:szCs w:val="20"/>
              </w:rPr>
              <w:t xml:space="preserve"> Χρηματοδότησης:</w:t>
            </w:r>
          </w:p>
        </w:tc>
      </w:tr>
      <w:tr w:rsidR="00B64612">
        <w:trPr>
          <w:trHeight w:val="353"/>
        </w:trPr>
        <w:tc>
          <w:tcPr>
            <w:tcW w:w="4632" w:type="dxa"/>
            <w:tcBorders>
              <w:top w:val="single" w:sz="4" w:space="0" w:color="000000"/>
              <w:left w:val="single" w:sz="4" w:space="0" w:color="000000"/>
              <w:bottom w:val="single" w:sz="4" w:space="0" w:color="000000"/>
            </w:tcBorders>
          </w:tcPr>
          <w:p w:rsidR="00B64612" w:rsidRDefault="00B64612">
            <w:pPr>
              <w:snapToGrid w:val="0"/>
              <w:spacing w:line="360" w:lineRule="auto"/>
              <w:rPr>
                <w:rFonts w:ascii="Arial Narrow" w:hAnsi="Arial Narrow" w:cs="Arial"/>
                <w:b/>
                <w:sz w:val="20"/>
                <w:szCs w:val="20"/>
              </w:rPr>
            </w:pPr>
            <w:r>
              <w:rPr>
                <w:rFonts w:ascii="Arial Narrow" w:hAnsi="Arial Narrow" w:cs="Arial"/>
                <w:b/>
                <w:sz w:val="20"/>
                <w:szCs w:val="20"/>
              </w:rPr>
              <w:t>Συνολικός Προϋπολογισμός:</w:t>
            </w:r>
          </w:p>
        </w:tc>
        <w:tc>
          <w:tcPr>
            <w:tcW w:w="4604" w:type="dxa"/>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cs="Arial"/>
                <w:b/>
                <w:sz w:val="20"/>
                <w:szCs w:val="20"/>
              </w:rPr>
            </w:pPr>
            <w:r>
              <w:rPr>
                <w:rFonts w:ascii="Arial Narrow" w:hAnsi="Arial Narrow" w:cs="Arial"/>
                <w:b/>
                <w:sz w:val="20"/>
                <w:szCs w:val="20"/>
              </w:rPr>
              <w:t xml:space="preserve">Διάρκεια (σε μήνες):  </w:t>
            </w:r>
          </w:p>
        </w:tc>
      </w:tr>
      <w:tr w:rsidR="00B64612">
        <w:trPr>
          <w:trHeight w:val="352"/>
        </w:trPr>
        <w:tc>
          <w:tcPr>
            <w:tcW w:w="4632" w:type="dxa"/>
            <w:tcBorders>
              <w:top w:val="single" w:sz="4" w:space="0" w:color="000000"/>
              <w:left w:val="single" w:sz="4" w:space="0" w:color="000000"/>
              <w:bottom w:val="single" w:sz="4" w:space="0" w:color="000000"/>
            </w:tcBorders>
          </w:tcPr>
          <w:p w:rsidR="00B64612" w:rsidRDefault="00B64612">
            <w:pPr>
              <w:snapToGrid w:val="0"/>
              <w:spacing w:line="360" w:lineRule="auto"/>
              <w:rPr>
                <w:rFonts w:ascii="Arial Narrow" w:hAnsi="Arial Narrow" w:cs="Arial"/>
                <w:b/>
                <w:sz w:val="20"/>
                <w:szCs w:val="20"/>
              </w:rPr>
            </w:pPr>
            <w:r>
              <w:rPr>
                <w:rFonts w:ascii="Arial Narrow" w:hAnsi="Arial Narrow" w:cs="Arial"/>
                <w:b/>
                <w:sz w:val="20"/>
                <w:szCs w:val="20"/>
              </w:rPr>
              <w:t>Ημερομηνία Έναρξης:</w:t>
            </w:r>
          </w:p>
        </w:tc>
        <w:tc>
          <w:tcPr>
            <w:tcW w:w="4604" w:type="dxa"/>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cs="Arial"/>
                <w:b/>
                <w:sz w:val="20"/>
                <w:szCs w:val="20"/>
              </w:rPr>
            </w:pPr>
            <w:r>
              <w:rPr>
                <w:rFonts w:ascii="Arial Narrow" w:hAnsi="Arial Narrow" w:cs="Arial"/>
                <w:b/>
                <w:sz w:val="20"/>
                <w:szCs w:val="20"/>
              </w:rPr>
              <w:t>Ημερομηνία λήξης:</w:t>
            </w:r>
          </w:p>
        </w:tc>
      </w:tr>
    </w:tbl>
    <w:p w:rsidR="00B64612" w:rsidRDefault="00B64612"/>
    <w:p w:rsidR="00B64612" w:rsidRDefault="004E7F9F">
      <w:pPr>
        <w:rPr>
          <w:rFonts w:ascii="Arial Narrow" w:hAnsi="Arial Narrow" w:cs="Arial"/>
          <w:sz w:val="20"/>
          <w:szCs w:val="20"/>
        </w:rPr>
      </w:pPr>
      <w:r w:rsidRPr="004E7F9F">
        <w:pict>
          <v:shapetype id="_x0000_t202" coordsize="21600,21600" o:spt="202" path="m,l,21600r21600,l21600,xe">
            <v:stroke joinstyle="miter"/>
            <v:path gradientshapeok="t" o:connecttype="rect"/>
          </v:shapetype>
          <v:shape id="_x0000_s1026" type="#_x0000_t202" style="position:absolute;margin-left:-9.1pt;margin-top:6.25pt;width:180.1pt;height:99.1pt;z-index:251656704;mso-wrap-distance-left:9.05pt;mso-wrap-distance-right:9.05pt" strokeweight=".5pt">
            <v:fill color2="black"/>
            <v:textbox inset="7.45pt,3.85pt,7.45pt,3.85pt">
              <w:txbxContent>
                <w:p w:rsidR="00B64612" w:rsidRDefault="00B64612">
                  <w:pPr>
                    <w:rPr>
                      <w:rFonts w:ascii="Arial Narrow" w:hAnsi="Arial Narrow"/>
                      <w:sz w:val="20"/>
                      <w:szCs w:val="20"/>
                    </w:rPr>
                  </w:pPr>
                </w:p>
                <w:p w:rsidR="00B64612" w:rsidRDefault="00B64612">
                  <w:pPr>
                    <w:jc w:val="center"/>
                    <w:rPr>
                      <w:rFonts w:ascii="Arial Narrow" w:hAnsi="Arial Narrow"/>
                      <w:b/>
                      <w:sz w:val="20"/>
                      <w:szCs w:val="20"/>
                    </w:rPr>
                  </w:pPr>
                  <w:r>
                    <w:rPr>
                      <w:rFonts w:ascii="Arial Narrow" w:hAnsi="Arial Narrow"/>
                      <w:b/>
                      <w:sz w:val="20"/>
                      <w:szCs w:val="20"/>
                    </w:rPr>
                    <w:t>Ο Διευθυντής του Τμήματος</w:t>
                  </w:r>
                </w:p>
                <w:p w:rsidR="00B64612" w:rsidRDefault="00B64612">
                  <w:pPr>
                    <w:jc w:val="center"/>
                    <w:rPr>
                      <w:rFonts w:ascii="Arial Narrow" w:hAnsi="Arial Narrow"/>
                      <w:b/>
                      <w:sz w:val="20"/>
                      <w:szCs w:val="20"/>
                    </w:rPr>
                  </w:pPr>
                </w:p>
                <w:p w:rsidR="00B64612" w:rsidRDefault="00B64612">
                  <w:pPr>
                    <w:jc w:val="center"/>
                    <w:rPr>
                      <w:rFonts w:ascii="Arial Narrow" w:hAnsi="Arial Narrow"/>
                      <w:b/>
                      <w:sz w:val="20"/>
                      <w:szCs w:val="20"/>
                    </w:rPr>
                  </w:pPr>
                </w:p>
                <w:p w:rsidR="00B64612" w:rsidRDefault="00B64612">
                  <w:pPr>
                    <w:jc w:val="center"/>
                    <w:rPr>
                      <w:rFonts w:ascii="Arial Narrow" w:hAnsi="Arial Narrow"/>
                      <w:b/>
                      <w:sz w:val="20"/>
                      <w:szCs w:val="20"/>
                    </w:rPr>
                  </w:pPr>
                </w:p>
                <w:p w:rsidR="00B64612" w:rsidRDefault="00B64612">
                  <w:pPr>
                    <w:jc w:val="center"/>
                    <w:rPr>
                      <w:rFonts w:ascii="Arial Narrow" w:hAnsi="Arial Narrow"/>
                      <w:b/>
                      <w:sz w:val="20"/>
                      <w:szCs w:val="20"/>
                    </w:rPr>
                  </w:pPr>
                </w:p>
                <w:p w:rsidR="00B64612" w:rsidRDefault="00B64612">
                  <w:pPr>
                    <w:jc w:val="center"/>
                    <w:rPr>
                      <w:rFonts w:ascii="Arial Narrow" w:hAnsi="Arial Narrow"/>
                      <w:b/>
                      <w:sz w:val="20"/>
                      <w:szCs w:val="20"/>
                    </w:rPr>
                  </w:pPr>
                </w:p>
                <w:p w:rsidR="00B64612" w:rsidRDefault="00B64612">
                  <w:pPr>
                    <w:jc w:val="center"/>
                    <w:rPr>
                      <w:rFonts w:ascii="Arial Narrow" w:hAnsi="Arial Narrow"/>
                      <w:sz w:val="20"/>
                      <w:szCs w:val="20"/>
                    </w:rPr>
                  </w:pPr>
                  <w:r>
                    <w:rPr>
                      <w:rFonts w:ascii="Arial Narrow" w:hAnsi="Arial Narrow"/>
                      <w:sz w:val="20"/>
                      <w:szCs w:val="20"/>
                    </w:rPr>
                    <w:t>Ονοματεπώνυμο και Υπογραφή</w:t>
                  </w:r>
                </w:p>
              </w:txbxContent>
            </v:textbox>
          </v:shape>
        </w:pict>
      </w:r>
      <w:r w:rsidR="00B64612">
        <w:rPr>
          <w:rFonts w:ascii="Arial Narrow" w:hAnsi="Arial Narrow" w:cs="Arial"/>
          <w:sz w:val="20"/>
          <w:szCs w:val="20"/>
        </w:rPr>
        <w:t xml:space="preserve">                                                                                                                                  .......................____/____/____</w:t>
      </w:r>
    </w:p>
    <w:p w:rsidR="00B64612" w:rsidRDefault="00B64612">
      <w:pPr>
        <w:ind w:left="6480"/>
        <w:rPr>
          <w:rFonts w:ascii="Arial Narrow" w:hAnsi="Arial Narrow" w:cs="Arial"/>
          <w:sz w:val="20"/>
          <w:szCs w:val="20"/>
        </w:rPr>
      </w:pPr>
      <w:r>
        <w:rPr>
          <w:rFonts w:ascii="Arial Narrow" w:hAnsi="Arial Narrow" w:cs="Arial"/>
          <w:sz w:val="20"/>
          <w:szCs w:val="20"/>
        </w:rPr>
        <w:t xml:space="preserve">                                                                                                   </w:t>
      </w:r>
      <w:r>
        <w:rPr>
          <w:rFonts w:ascii="Arial Narrow" w:hAnsi="Arial Narrow" w:cs="Arial"/>
          <w:b/>
          <w:sz w:val="20"/>
          <w:szCs w:val="20"/>
        </w:rPr>
        <w:t xml:space="preserve">                                                 </w:t>
      </w:r>
      <w:r>
        <w:rPr>
          <w:rFonts w:ascii="Arial Narrow" w:hAnsi="Arial Narrow" w:cs="Arial"/>
          <w:sz w:val="20"/>
          <w:szCs w:val="20"/>
        </w:rPr>
        <w:t xml:space="preserve">                                                                                                                                                        </w:t>
      </w:r>
    </w:p>
    <w:p w:rsidR="00B64612" w:rsidRDefault="00B64612">
      <w:pPr>
        <w:rPr>
          <w:rFonts w:ascii="Arial Narrow" w:hAnsi="Arial Narrow" w:cs="Arial"/>
          <w:b/>
          <w:sz w:val="20"/>
          <w:szCs w:val="20"/>
        </w:rPr>
      </w:pPr>
      <w:r>
        <w:rPr>
          <w:rFonts w:ascii="Arial Narrow" w:hAnsi="Arial Narrow" w:cs="Arial"/>
          <w:b/>
          <w:sz w:val="20"/>
          <w:szCs w:val="20"/>
        </w:rPr>
        <w:t xml:space="preserve">                                                                             </w:t>
      </w:r>
      <w:r>
        <w:rPr>
          <w:rFonts w:ascii="Arial Narrow" w:hAnsi="Arial Narrow" w:cs="Arial"/>
          <w:b/>
          <w:sz w:val="20"/>
          <w:szCs w:val="20"/>
        </w:rPr>
        <w:tab/>
      </w:r>
      <w:r>
        <w:rPr>
          <w:rFonts w:ascii="Arial Narrow" w:hAnsi="Arial Narrow" w:cs="Arial"/>
          <w:b/>
          <w:sz w:val="20"/>
          <w:szCs w:val="20"/>
        </w:rPr>
        <w:tab/>
      </w:r>
      <w:r>
        <w:rPr>
          <w:rFonts w:ascii="Arial Narrow" w:hAnsi="Arial Narrow" w:cs="Arial"/>
          <w:b/>
          <w:sz w:val="20"/>
          <w:szCs w:val="20"/>
        </w:rPr>
        <w:tab/>
      </w:r>
      <w:r>
        <w:rPr>
          <w:rFonts w:ascii="Arial Narrow" w:hAnsi="Arial Narrow" w:cs="Arial"/>
          <w:b/>
          <w:sz w:val="20"/>
          <w:szCs w:val="20"/>
        </w:rPr>
        <w:tab/>
        <w:t>Ο Επιστημονικά</w:t>
      </w:r>
      <w:r>
        <w:rPr>
          <w:rFonts w:ascii="Arial Narrow" w:hAnsi="Arial Narrow" w:cs="Arial"/>
          <w:sz w:val="20"/>
          <w:szCs w:val="20"/>
        </w:rPr>
        <w:t xml:space="preserve">  </w:t>
      </w:r>
      <w:r>
        <w:rPr>
          <w:rFonts w:ascii="Arial Narrow" w:hAnsi="Arial Narrow" w:cs="Arial"/>
          <w:b/>
          <w:sz w:val="20"/>
          <w:szCs w:val="20"/>
        </w:rPr>
        <w:t>Υπεύθυνος</w:t>
      </w:r>
    </w:p>
    <w:p w:rsidR="00B64612" w:rsidRDefault="00B64612">
      <w:pPr>
        <w:rPr>
          <w:rFonts w:ascii="Arial Narrow" w:hAnsi="Arial Narrow" w:cs="Arial"/>
          <w:sz w:val="20"/>
          <w:szCs w:val="20"/>
        </w:rPr>
      </w:pPr>
      <w:r>
        <w:rPr>
          <w:rFonts w:ascii="Arial Narrow" w:hAnsi="Arial Narrow" w:cs="Arial"/>
          <w:sz w:val="20"/>
          <w:szCs w:val="20"/>
        </w:rPr>
        <w:t xml:space="preserve"> </w:t>
      </w:r>
    </w:p>
    <w:p w:rsidR="00B64612" w:rsidRDefault="00B64612">
      <w:pPr>
        <w:rPr>
          <w:rFonts w:ascii="Arial Narrow" w:hAnsi="Arial Narrow" w:cs="Arial"/>
          <w:sz w:val="20"/>
          <w:szCs w:val="20"/>
        </w:rPr>
      </w:pPr>
    </w:p>
    <w:p w:rsidR="00B64612" w:rsidRDefault="00B64612">
      <w:pPr>
        <w:rPr>
          <w:rFonts w:ascii="Arial Narrow" w:hAnsi="Arial Narrow" w:cs="Arial"/>
          <w:sz w:val="20"/>
          <w:szCs w:val="20"/>
        </w:rPr>
      </w:pPr>
    </w:p>
    <w:p w:rsidR="00B64612" w:rsidRDefault="00B64612">
      <w:pPr>
        <w:ind w:left="5040" w:firstLine="720"/>
        <w:rPr>
          <w:rFonts w:ascii="Arial Narrow" w:hAnsi="Arial Narrow" w:cs="Arial"/>
          <w:sz w:val="20"/>
          <w:szCs w:val="20"/>
        </w:rPr>
      </w:pPr>
      <w:r>
        <w:rPr>
          <w:rFonts w:ascii="Arial Narrow" w:hAnsi="Arial Narrow" w:cs="Arial"/>
          <w:sz w:val="20"/>
          <w:szCs w:val="20"/>
        </w:rPr>
        <w:t>________________________</w:t>
      </w:r>
    </w:p>
    <w:p w:rsidR="00B64612" w:rsidRDefault="00B64612">
      <w:pPr>
        <w:ind w:left="5760" w:firstLine="720"/>
        <w:rPr>
          <w:rFonts w:ascii="Arial Narrow" w:hAnsi="Arial Narrow" w:cs="Arial"/>
          <w:sz w:val="20"/>
          <w:szCs w:val="20"/>
        </w:rPr>
      </w:pPr>
      <w:r>
        <w:rPr>
          <w:rFonts w:ascii="Arial Narrow" w:hAnsi="Arial Narrow" w:cs="Arial"/>
          <w:sz w:val="20"/>
          <w:szCs w:val="20"/>
        </w:rPr>
        <w:t>Υπογραφή</w:t>
      </w:r>
    </w:p>
    <w:p w:rsidR="00B64612" w:rsidRDefault="00B64612">
      <w:pPr>
        <w:rPr>
          <w:rFonts w:ascii="Arial Narrow" w:hAnsi="Arial Narrow" w:cs="Arial"/>
          <w:sz w:val="20"/>
          <w:szCs w:val="20"/>
        </w:rPr>
      </w:pPr>
    </w:p>
    <w:p w:rsidR="00B64612" w:rsidRDefault="00B64612">
      <w:pPr>
        <w:rPr>
          <w:rFonts w:ascii="Arial Narrow" w:hAnsi="Arial Narrow" w:cs="Arial"/>
          <w:sz w:val="20"/>
          <w:szCs w:val="20"/>
        </w:rPr>
      </w:pPr>
      <w:r>
        <w:rPr>
          <w:rFonts w:ascii="Arial Narrow" w:hAnsi="Arial Narrow" w:cs="Arial"/>
          <w:sz w:val="20"/>
          <w:szCs w:val="20"/>
        </w:rPr>
        <w:t xml:space="preserve">                      </w:t>
      </w:r>
    </w:p>
    <w:p w:rsidR="00B64612" w:rsidRDefault="00B64612">
      <w:pPr>
        <w:rPr>
          <w:rFonts w:ascii="Arial Narrow" w:hAnsi="Arial Narrow" w:cs="Arial"/>
          <w:sz w:val="20"/>
          <w:szCs w:val="20"/>
        </w:rPr>
      </w:pPr>
    </w:p>
    <w:p w:rsidR="00B64612" w:rsidRDefault="00B64612">
      <w:pPr>
        <w:rPr>
          <w:rFonts w:ascii="Arial Narrow" w:hAnsi="Arial Narrow" w:cs="Arial"/>
          <w:sz w:val="20"/>
          <w:szCs w:val="20"/>
        </w:rPr>
      </w:pPr>
    </w:p>
    <w:p w:rsidR="00B64612" w:rsidRDefault="00B64612">
      <w:pPr>
        <w:rPr>
          <w:rFonts w:ascii="Arial Narrow" w:hAnsi="Arial Narrow" w:cs="Arial"/>
          <w:sz w:val="20"/>
          <w:szCs w:val="20"/>
        </w:rPr>
      </w:pPr>
    </w:p>
    <w:p w:rsidR="00B64612" w:rsidRDefault="004E7F9F">
      <w:pPr>
        <w:rPr>
          <w:rFonts w:ascii="Arial Narrow" w:hAnsi="Arial Narrow" w:cs="Arial"/>
          <w:sz w:val="20"/>
          <w:szCs w:val="20"/>
        </w:rPr>
      </w:pPr>
      <w:r w:rsidRPr="004E7F9F">
        <w:pict>
          <v:shape id="_x0000_s1027" type="#_x0000_t202" style="position:absolute;margin-left:-18.1pt;margin-top:1.1pt;width:504.1pt;height:54.1pt;z-index:251657728;mso-wrap-distance-left:9.05pt;mso-wrap-distance-right:9.05pt" strokeweight=".5pt">
            <v:fill color2="black"/>
            <v:textbox inset="7.45pt,3.85pt,7.45pt,3.85pt">
              <w:txbxContent>
                <w:p w:rsidR="00B64612" w:rsidRDefault="00B64612">
                  <w:pPr>
                    <w:rPr>
                      <w:rFonts w:ascii="Arial Narrow" w:hAnsi="Arial Narrow"/>
                      <w:sz w:val="20"/>
                      <w:szCs w:val="20"/>
                    </w:rPr>
                  </w:pPr>
                  <w:r>
                    <w:rPr>
                      <w:rFonts w:ascii="Arial Narrow" w:hAnsi="Arial Narrow"/>
                      <w:b/>
                      <w:sz w:val="20"/>
                      <w:szCs w:val="20"/>
                    </w:rPr>
                    <w:t xml:space="preserve">Πρόγραμμα που εντάσσεται: </w:t>
                  </w:r>
                  <w:r>
                    <w:rPr>
                      <w:rFonts w:ascii="Arial Narrow" w:hAnsi="Arial Narrow"/>
                      <w:sz w:val="20"/>
                      <w:szCs w:val="20"/>
                    </w:rPr>
                    <w:t>(π.χ. ΕΠΕΑΕΚ, ΠΕΝΕΔ κλπ) …………………………………………………………………………………..</w:t>
                  </w:r>
                </w:p>
                <w:p w:rsidR="00B64612" w:rsidRDefault="00B64612">
                  <w:pPr>
                    <w:rPr>
                      <w:rFonts w:ascii="Arial Narrow" w:hAnsi="Arial Narrow"/>
                      <w:sz w:val="20"/>
                      <w:szCs w:val="20"/>
                    </w:rPr>
                  </w:pPr>
                  <w:r>
                    <w:rPr>
                      <w:rFonts w:ascii="Arial Narrow" w:hAnsi="Arial Narrow"/>
                      <w:b/>
                      <w:sz w:val="20"/>
                      <w:szCs w:val="20"/>
                    </w:rPr>
                    <w:t>Ρόλος της Α΄ Δ.Υ.ΠΕ.  Αττικής:</w:t>
                  </w:r>
                  <w:r>
                    <w:rPr>
                      <w:rFonts w:ascii="Arial Narrow" w:hAnsi="Arial Narrow"/>
                      <w:sz w:val="20"/>
                      <w:szCs w:val="20"/>
                    </w:rPr>
                    <w:t xml:space="preserve">      Μοναδικός ανάδοχος        Συντονιστής      Συνεργαζόμενος    Υπεργολάβος</w:t>
                  </w:r>
                </w:p>
                <w:p w:rsidR="00B64612" w:rsidRDefault="00B64612">
                  <w:pPr>
                    <w:rPr>
                      <w:rFonts w:ascii="Symbol" w:hAnsi="Symbol"/>
                      <w:sz w:val="36"/>
                      <w:szCs w:val="36"/>
                    </w:rPr>
                  </w:pPr>
                  <w:r>
                    <w:rPr>
                      <w:rFonts w:ascii="Arial Narrow" w:hAnsi="Arial Narrow"/>
                      <w:sz w:val="20"/>
                      <w:szCs w:val="20"/>
                    </w:rPr>
                    <w:t xml:space="preserve">(συμπληρώνεται από τη Γραμματεία)            </w:t>
                  </w:r>
                  <w:r>
                    <w:rPr>
                      <w:rFonts w:ascii="Symbol" w:hAnsi="Symbol"/>
                      <w:sz w:val="36"/>
                      <w:szCs w:val="36"/>
                    </w:rPr>
                    <w:t></w:t>
                  </w:r>
                  <w:r>
                    <w:rPr>
                      <w:rFonts w:ascii="Arial Narrow" w:hAnsi="Arial Narrow"/>
                      <w:sz w:val="36"/>
                      <w:szCs w:val="36"/>
                    </w:rPr>
                    <w:t xml:space="preserve">                </w:t>
                  </w:r>
                  <w:r>
                    <w:rPr>
                      <w:rFonts w:ascii="Symbol" w:hAnsi="Symbol"/>
                      <w:sz w:val="36"/>
                      <w:szCs w:val="36"/>
                    </w:rPr>
                    <w:t></w:t>
                  </w:r>
                  <w:r>
                    <w:rPr>
                      <w:rFonts w:ascii="Arial Narrow" w:hAnsi="Arial Narrow"/>
                      <w:sz w:val="36"/>
                      <w:szCs w:val="36"/>
                    </w:rPr>
                    <w:t xml:space="preserve">               </w:t>
                  </w:r>
                  <w:r>
                    <w:rPr>
                      <w:rFonts w:ascii="Symbol" w:hAnsi="Symbol"/>
                      <w:sz w:val="36"/>
                      <w:szCs w:val="36"/>
                    </w:rPr>
                    <w:t></w:t>
                  </w:r>
                  <w:r>
                    <w:rPr>
                      <w:rFonts w:ascii="Arial Narrow" w:hAnsi="Arial Narrow"/>
                      <w:sz w:val="36"/>
                      <w:szCs w:val="36"/>
                    </w:rPr>
                    <w:t xml:space="preserve">            </w:t>
                  </w:r>
                  <w:r>
                    <w:rPr>
                      <w:rFonts w:ascii="Symbol" w:hAnsi="Symbol"/>
                      <w:sz w:val="36"/>
                      <w:szCs w:val="36"/>
                    </w:rPr>
                    <w:t></w:t>
                  </w:r>
                </w:p>
                <w:p w:rsidR="00B64612" w:rsidRDefault="00B64612">
                  <w:pPr>
                    <w:rPr>
                      <w:rFonts w:ascii="Arial Narrow" w:hAnsi="Arial Narrow"/>
                    </w:rPr>
                  </w:pPr>
                </w:p>
              </w:txbxContent>
            </v:textbox>
          </v:shape>
        </w:pict>
      </w:r>
    </w:p>
    <w:p w:rsidR="00B64612" w:rsidRDefault="00B64612">
      <w:pPr>
        <w:rPr>
          <w:rFonts w:ascii="Arial Narrow" w:hAnsi="Arial Narrow" w:cs="Arial"/>
          <w:sz w:val="20"/>
          <w:szCs w:val="20"/>
        </w:rPr>
      </w:pPr>
      <w:r>
        <w:rPr>
          <w:rFonts w:ascii="Arial Narrow" w:hAnsi="Arial Narrow" w:cs="Arial"/>
          <w:sz w:val="20"/>
          <w:szCs w:val="20"/>
        </w:rPr>
        <w:t xml:space="preserve">                                                                                                                      </w:t>
      </w:r>
    </w:p>
    <w:p w:rsidR="00B64612" w:rsidRDefault="00B64612">
      <w:pPr>
        <w:rPr>
          <w:rFonts w:ascii="Arial Narrow" w:hAnsi="Arial Narrow" w:cs="Arial"/>
          <w:b/>
          <w:sz w:val="20"/>
          <w:szCs w:val="20"/>
        </w:rPr>
      </w:pPr>
    </w:p>
    <w:p w:rsidR="00B64612" w:rsidRDefault="00B64612">
      <w:pPr>
        <w:tabs>
          <w:tab w:val="left" w:pos="3122"/>
          <w:tab w:val="left" w:pos="4098"/>
          <w:tab w:val="left" w:pos="5074"/>
          <w:tab w:val="left" w:pos="6187"/>
          <w:tab w:val="left" w:pos="9143"/>
        </w:tabs>
        <w:rPr>
          <w:rFonts w:ascii="Arial Narrow" w:hAnsi="Arial Narrow"/>
          <w:b/>
          <w:bCs/>
          <w:sz w:val="20"/>
          <w:szCs w:val="20"/>
        </w:rPr>
      </w:pPr>
    </w:p>
    <w:p w:rsidR="00B64612" w:rsidRDefault="00B64612">
      <w:pPr>
        <w:tabs>
          <w:tab w:val="left" w:pos="3122"/>
          <w:tab w:val="left" w:pos="4098"/>
          <w:tab w:val="left" w:pos="5074"/>
          <w:tab w:val="left" w:pos="6187"/>
          <w:tab w:val="left" w:pos="9143"/>
        </w:tabs>
        <w:rPr>
          <w:rFonts w:ascii="Arial Narrow" w:hAnsi="Arial Narrow"/>
          <w:b/>
          <w:bCs/>
          <w:sz w:val="20"/>
          <w:szCs w:val="20"/>
        </w:rPr>
      </w:pPr>
    </w:p>
    <w:p w:rsidR="00B64612" w:rsidRDefault="00B64612">
      <w:pPr>
        <w:tabs>
          <w:tab w:val="left" w:pos="3122"/>
          <w:tab w:val="left" w:pos="4098"/>
          <w:tab w:val="left" w:pos="5074"/>
          <w:tab w:val="left" w:pos="6187"/>
          <w:tab w:val="left" w:pos="9143"/>
        </w:tabs>
        <w:rPr>
          <w:rFonts w:ascii="Arial Narrow" w:hAnsi="Arial Narrow"/>
          <w:b/>
          <w:sz w:val="20"/>
          <w:szCs w:val="20"/>
        </w:rPr>
      </w:pPr>
      <w:r>
        <w:rPr>
          <w:rFonts w:ascii="Arial Narrow" w:hAnsi="Arial Narrow" w:cs="Arial"/>
          <w:b/>
          <w:sz w:val="20"/>
          <w:szCs w:val="20"/>
        </w:rPr>
        <w:lastRenderedPageBreak/>
        <w:t>ΥΠΟΥΡΓΕΙΟ ΥΓ</w:t>
      </w:r>
      <w:r w:rsidR="00F9080C">
        <w:rPr>
          <w:rFonts w:ascii="Arial Narrow" w:hAnsi="Arial Narrow" w:cs="Arial"/>
          <w:b/>
          <w:sz w:val="20"/>
          <w:szCs w:val="20"/>
        </w:rPr>
        <w:t xml:space="preserve">ΕΙΑΣ </w:t>
      </w:r>
      <w:r w:rsidR="00F9080C">
        <w:rPr>
          <w:rFonts w:ascii="Arial Narrow" w:hAnsi="Arial Narrow" w:cs="Arial"/>
          <w:b/>
          <w:sz w:val="20"/>
          <w:szCs w:val="20"/>
          <w:lang w:val="en-US"/>
        </w:rPr>
        <w:t xml:space="preserve">                                                            </w:t>
      </w:r>
      <w:r>
        <w:rPr>
          <w:rFonts w:ascii="Arial Narrow" w:hAnsi="Arial Narrow" w:cs="Arial"/>
          <w:b/>
          <w:sz w:val="20"/>
          <w:szCs w:val="20"/>
        </w:rPr>
        <w:t xml:space="preserve">                                                              </w:t>
      </w:r>
      <w:r>
        <w:rPr>
          <w:rFonts w:ascii="Arial Narrow" w:hAnsi="Arial Narrow"/>
          <w:b/>
          <w:sz w:val="20"/>
          <w:szCs w:val="20"/>
        </w:rPr>
        <w:t>ΠΑΡΑΡΤΗΜΑ 2</w:t>
      </w:r>
    </w:p>
    <w:p w:rsidR="00B64612" w:rsidRDefault="00B64612">
      <w:pPr>
        <w:tabs>
          <w:tab w:val="left" w:pos="3122"/>
          <w:tab w:val="left" w:pos="4098"/>
          <w:tab w:val="left" w:pos="5074"/>
          <w:tab w:val="left" w:pos="6187"/>
          <w:tab w:val="left" w:pos="9143"/>
        </w:tabs>
        <w:rPr>
          <w:rFonts w:ascii="Arial Narrow" w:hAnsi="Arial Narrow"/>
          <w:sz w:val="20"/>
          <w:szCs w:val="20"/>
        </w:rPr>
      </w:pPr>
      <w:r>
        <w:rPr>
          <w:rFonts w:ascii="Arial Narrow" w:hAnsi="Arial Narrow"/>
          <w:b/>
          <w:bCs/>
          <w:sz w:val="20"/>
          <w:szCs w:val="20"/>
        </w:rPr>
        <w:t xml:space="preserve">ΕΛΚΕΑ </w:t>
      </w:r>
      <w:r w:rsidR="00874FF1">
        <w:rPr>
          <w:rFonts w:ascii="Arial Narrow" w:hAnsi="Arial Narrow"/>
          <w:b/>
          <w:bCs/>
          <w:sz w:val="20"/>
          <w:szCs w:val="20"/>
        </w:rPr>
        <w:t>6</w:t>
      </w:r>
      <w:r>
        <w:rPr>
          <w:rFonts w:ascii="Arial Narrow" w:hAnsi="Arial Narrow"/>
          <w:b/>
          <w:bCs/>
          <w:sz w:val="20"/>
          <w:szCs w:val="20"/>
          <w:vertAlign w:val="superscript"/>
        </w:rPr>
        <w:t>ης</w:t>
      </w:r>
      <w:r w:rsidR="00874FF1">
        <w:rPr>
          <w:rFonts w:ascii="Arial Narrow" w:hAnsi="Arial Narrow"/>
          <w:b/>
          <w:bCs/>
          <w:sz w:val="20"/>
          <w:szCs w:val="20"/>
        </w:rPr>
        <w:t xml:space="preserve">  Υ.ΠΕ.</w:t>
      </w:r>
      <w:r>
        <w:rPr>
          <w:rFonts w:ascii="Arial Narrow" w:hAnsi="Arial Narrow"/>
          <w:b/>
          <w:bCs/>
          <w:sz w:val="20"/>
          <w:szCs w:val="20"/>
        </w:rPr>
        <w:tab/>
      </w:r>
      <w:r>
        <w:rPr>
          <w:rFonts w:ascii="Arial Narrow" w:hAnsi="Arial Narrow"/>
          <w:sz w:val="20"/>
          <w:szCs w:val="20"/>
        </w:rPr>
        <w:tab/>
      </w:r>
      <w:r>
        <w:rPr>
          <w:rFonts w:ascii="Arial Narrow" w:hAnsi="Arial Narrow"/>
          <w:sz w:val="20"/>
          <w:szCs w:val="20"/>
        </w:rPr>
        <w:tab/>
        <w:t xml:space="preserve">                         </w:t>
      </w:r>
      <w:r>
        <w:rPr>
          <w:rFonts w:ascii="Arial Narrow" w:hAnsi="Arial Narrow"/>
          <w:sz w:val="20"/>
          <w:szCs w:val="20"/>
        </w:rPr>
        <w:tab/>
      </w:r>
    </w:p>
    <w:p w:rsidR="00B64612" w:rsidRDefault="00B64612">
      <w:pPr>
        <w:tabs>
          <w:tab w:val="left" w:pos="5074"/>
          <w:tab w:val="left" w:pos="6187"/>
          <w:tab w:val="left" w:pos="9143"/>
        </w:tabs>
        <w:rPr>
          <w:rFonts w:ascii="Arial Narrow" w:hAnsi="Arial Narrow"/>
          <w:sz w:val="20"/>
          <w:szCs w:val="20"/>
        </w:rPr>
      </w:pPr>
      <w:r>
        <w:rPr>
          <w:rFonts w:ascii="Arial Narrow" w:hAnsi="Arial Narrow"/>
          <w:sz w:val="20"/>
          <w:szCs w:val="20"/>
        </w:rPr>
        <w:t xml:space="preserve">ΔΥ5γ/Γ.Π.οικ.7562/2005 Κ.Υ.Α. Υπουργών Οικονομικών, </w:t>
      </w:r>
    </w:p>
    <w:p w:rsidR="00B64612" w:rsidRDefault="00B64612">
      <w:pPr>
        <w:tabs>
          <w:tab w:val="left" w:pos="5074"/>
          <w:tab w:val="left" w:pos="6187"/>
          <w:tab w:val="left" w:pos="9143"/>
        </w:tabs>
        <w:rPr>
          <w:rFonts w:ascii="Arial Narrow" w:hAnsi="Arial Narrow"/>
          <w:sz w:val="20"/>
          <w:szCs w:val="20"/>
        </w:rPr>
      </w:pPr>
      <w:r>
        <w:rPr>
          <w:rFonts w:ascii="Arial Narrow" w:hAnsi="Arial Narrow"/>
          <w:sz w:val="20"/>
          <w:szCs w:val="20"/>
        </w:rPr>
        <w:t xml:space="preserve">Υγείας &amp; </w:t>
      </w:r>
      <w:proofErr w:type="spellStart"/>
      <w:r>
        <w:rPr>
          <w:rFonts w:ascii="Arial Narrow" w:hAnsi="Arial Narrow"/>
          <w:sz w:val="20"/>
          <w:szCs w:val="20"/>
        </w:rPr>
        <w:t>Κοιν</w:t>
      </w:r>
      <w:proofErr w:type="spellEnd"/>
      <w:r>
        <w:rPr>
          <w:rFonts w:ascii="Arial Narrow" w:hAnsi="Arial Narrow"/>
          <w:sz w:val="20"/>
          <w:szCs w:val="20"/>
        </w:rPr>
        <w:t xml:space="preserve">. </w:t>
      </w:r>
      <w:proofErr w:type="spellStart"/>
      <w:r>
        <w:rPr>
          <w:rFonts w:ascii="Arial Narrow" w:hAnsi="Arial Narrow"/>
          <w:sz w:val="20"/>
          <w:szCs w:val="20"/>
        </w:rPr>
        <w:t>Αλληλ</w:t>
      </w:r>
      <w:proofErr w:type="spellEnd"/>
      <w:r>
        <w:rPr>
          <w:rFonts w:ascii="Arial Narrow" w:hAnsi="Arial Narrow"/>
          <w:sz w:val="20"/>
          <w:szCs w:val="20"/>
        </w:rPr>
        <w:t>. και Ανάπτυξης (ΦΕΚ1037/21-07-05)</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p>
    <w:p w:rsidR="00B64612" w:rsidRDefault="00B64612">
      <w:pPr>
        <w:tabs>
          <w:tab w:val="left" w:pos="4098"/>
          <w:tab w:val="left" w:pos="5074"/>
          <w:tab w:val="left" w:pos="6187"/>
          <w:tab w:val="left" w:pos="9143"/>
        </w:tabs>
        <w:rPr>
          <w:rFonts w:ascii="Arial Narrow" w:hAnsi="Arial Narrow"/>
          <w:sz w:val="20"/>
          <w:szCs w:val="20"/>
        </w:rPr>
      </w:pPr>
      <w:r>
        <w:rPr>
          <w:rFonts w:ascii="Arial Narrow" w:hAnsi="Arial Narrow"/>
          <w:b/>
          <w:bCs/>
          <w:sz w:val="28"/>
          <w:szCs w:val="28"/>
        </w:rPr>
        <w:t>ΜΕΛΗ ΟΜΑΔΑΣ ΕΡΓΟΥ</w:t>
      </w:r>
      <w:r>
        <w:rPr>
          <w:rFonts w:ascii="Arial Narrow" w:hAnsi="Arial Narrow"/>
          <w:b/>
          <w:bCs/>
          <w:sz w:val="28"/>
          <w:szCs w:val="28"/>
        </w:rPr>
        <w:tab/>
      </w:r>
      <w:r>
        <w:rPr>
          <w:rFonts w:ascii="Arial Narrow" w:hAnsi="Arial Narrow"/>
          <w:sz w:val="20"/>
          <w:szCs w:val="20"/>
        </w:rPr>
        <w:tab/>
      </w:r>
      <w:r>
        <w:rPr>
          <w:rFonts w:ascii="Arial Narrow" w:hAnsi="Arial Narrow"/>
          <w:b/>
          <w:bCs/>
          <w:sz w:val="22"/>
          <w:szCs w:val="22"/>
        </w:rPr>
        <w:tab/>
      </w:r>
      <w:r>
        <w:rPr>
          <w:rFonts w:ascii="Arial Narrow" w:hAnsi="Arial Narrow"/>
          <w:sz w:val="20"/>
          <w:szCs w:val="20"/>
        </w:rPr>
        <w:tab/>
      </w:r>
    </w:p>
    <w:p w:rsidR="00B64612" w:rsidRDefault="00B64612">
      <w:pPr>
        <w:rPr>
          <w:rFonts w:ascii="Arial" w:hAnsi="Arial" w:cs="Arial"/>
          <w:b/>
        </w:rPr>
      </w:pPr>
    </w:p>
    <w:p w:rsidR="00B64612" w:rsidRDefault="00B64612">
      <w:pPr>
        <w:rPr>
          <w:rFonts w:ascii="Arial" w:hAnsi="Arial" w:cs="Arial"/>
          <w:b/>
        </w:rPr>
      </w:pPr>
      <w:r>
        <w:rPr>
          <w:rFonts w:ascii="Arial" w:hAnsi="Arial" w:cs="Arial"/>
          <w:b/>
        </w:rPr>
        <w:t xml:space="preserve">Προς την Επιτροπή ΕΛΚΕΑ της </w:t>
      </w:r>
      <w:r w:rsidR="00874FF1">
        <w:rPr>
          <w:rFonts w:ascii="Arial" w:hAnsi="Arial" w:cs="Arial"/>
          <w:b/>
        </w:rPr>
        <w:t>6</w:t>
      </w:r>
      <w:r>
        <w:rPr>
          <w:rFonts w:ascii="Arial" w:hAnsi="Arial" w:cs="Arial"/>
          <w:b/>
          <w:vertAlign w:val="superscript"/>
        </w:rPr>
        <w:t>ης</w:t>
      </w:r>
      <w:r w:rsidR="00874FF1">
        <w:rPr>
          <w:rFonts w:ascii="Arial" w:hAnsi="Arial" w:cs="Arial"/>
          <w:b/>
        </w:rPr>
        <w:t xml:space="preserve">  Υ.ΠΕ. </w:t>
      </w:r>
    </w:p>
    <w:p w:rsidR="00B64612" w:rsidRDefault="00B64612">
      <w:pPr>
        <w:rPr>
          <w:rFonts w:ascii="Arial Narrow" w:hAnsi="Arial Narrow" w:cs="Arial"/>
          <w:sz w:val="22"/>
          <w:szCs w:val="22"/>
        </w:rPr>
      </w:pPr>
    </w:p>
    <w:p w:rsidR="00B64612" w:rsidRDefault="00B64612">
      <w:pPr>
        <w:rPr>
          <w:rFonts w:ascii="Arial Narrow" w:hAnsi="Arial Narrow" w:cs="Arial"/>
          <w:sz w:val="22"/>
          <w:szCs w:val="22"/>
        </w:rPr>
      </w:pPr>
      <w:r>
        <w:rPr>
          <w:rFonts w:ascii="Arial Narrow" w:hAnsi="Arial Narrow" w:cs="Arial"/>
          <w:sz w:val="22"/>
          <w:szCs w:val="22"/>
        </w:rPr>
        <w:t>Σας αποστέλλουμε τη συγκεντρωτική κατάσταση των μελών της ομάδας έργου που θα συμμετάσχουν στο έργο με τα ακόλουθα στοιχεία:</w:t>
      </w:r>
    </w:p>
    <w:p w:rsidR="00B64612" w:rsidRDefault="00B64612">
      <w:pPr>
        <w:rPr>
          <w:rFonts w:ascii="Arial Narrow" w:hAnsi="Arial Narrow" w:cs="Arial"/>
          <w:sz w:val="22"/>
          <w:szCs w:val="22"/>
        </w:rPr>
      </w:pPr>
    </w:p>
    <w:tbl>
      <w:tblPr>
        <w:tblW w:w="0" w:type="auto"/>
        <w:tblInd w:w="-10" w:type="dxa"/>
        <w:tblLayout w:type="fixed"/>
        <w:tblLook w:val="0000"/>
      </w:tblPr>
      <w:tblGrid>
        <w:gridCol w:w="5266"/>
        <w:gridCol w:w="1125"/>
        <w:gridCol w:w="2845"/>
      </w:tblGrid>
      <w:tr w:rsidR="00B64612">
        <w:tc>
          <w:tcPr>
            <w:tcW w:w="6391" w:type="dxa"/>
            <w:gridSpan w:val="2"/>
            <w:tcBorders>
              <w:top w:val="single" w:sz="4" w:space="0" w:color="000000"/>
              <w:left w:val="single" w:sz="4" w:space="0" w:color="000000"/>
              <w:bottom w:val="single" w:sz="4" w:space="0" w:color="000000"/>
            </w:tcBorders>
          </w:tcPr>
          <w:p w:rsidR="00B64612" w:rsidRDefault="00B64612">
            <w:pPr>
              <w:snapToGrid w:val="0"/>
              <w:spacing w:line="360" w:lineRule="auto"/>
              <w:rPr>
                <w:rFonts w:ascii="Arial Narrow" w:hAnsi="Arial Narrow"/>
                <w:sz w:val="20"/>
                <w:szCs w:val="20"/>
              </w:rPr>
            </w:pPr>
            <w:r>
              <w:rPr>
                <w:rFonts w:ascii="Arial Narrow" w:hAnsi="Arial Narrow"/>
                <w:sz w:val="20"/>
                <w:szCs w:val="20"/>
              </w:rPr>
              <w:t xml:space="preserve">Επιστημονικά Υπεύθυνος:  </w:t>
            </w:r>
          </w:p>
        </w:tc>
        <w:tc>
          <w:tcPr>
            <w:tcW w:w="2845" w:type="dxa"/>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sz w:val="20"/>
                <w:szCs w:val="20"/>
              </w:rPr>
            </w:pPr>
            <w:r>
              <w:rPr>
                <w:rFonts w:ascii="Arial Narrow" w:hAnsi="Arial Narrow"/>
                <w:sz w:val="20"/>
                <w:szCs w:val="20"/>
              </w:rPr>
              <w:t>Κωδικός:</w:t>
            </w:r>
          </w:p>
        </w:tc>
      </w:tr>
      <w:tr w:rsidR="00B64612">
        <w:tc>
          <w:tcPr>
            <w:tcW w:w="9236" w:type="dxa"/>
            <w:gridSpan w:val="3"/>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sz w:val="20"/>
                <w:szCs w:val="20"/>
              </w:rPr>
            </w:pPr>
            <w:r>
              <w:rPr>
                <w:rFonts w:ascii="Arial Narrow" w:hAnsi="Arial Narrow"/>
                <w:sz w:val="20"/>
                <w:szCs w:val="20"/>
              </w:rPr>
              <w:t>Τίτλος έργου:</w:t>
            </w:r>
          </w:p>
          <w:p w:rsidR="00B64612" w:rsidRPr="004A1358" w:rsidRDefault="00B64612">
            <w:pPr>
              <w:spacing w:line="360" w:lineRule="auto"/>
              <w:rPr>
                <w:rFonts w:ascii="Arial Narrow" w:hAnsi="Arial Narrow" w:cs="Arial"/>
                <w:sz w:val="22"/>
                <w:szCs w:val="22"/>
                <w:lang w:val="en-US"/>
              </w:rPr>
            </w:pPr>
          </w:p>
        </w:tc>
      </w:tr>
      <w:tr w:rsidR="00B64612">
        <w:trPr>
          <w:trHeight w:val="353"/>
        </w:trPr>
        <w:tc>
          <w:tcPr>
            <w:tcW w:w="5266" w:type="dxa"/>
            <w:tcBorders>
              <w:top w:val="single" w:sz="4" w:space="0" w:color="000000"/>
              <w:left w:val="single" w:sz="4" w:space="0" w:color="000000"/>
              <w:bottom w:val="single" w:sz="4" w:space="0" w:color="000000"/>
            </w:tcBorders>
          </w:tcPr>
          <w:p w:rsidR="00B64612" w:rsidRDefault="00B64612">
            <w:pPr>
              <w:snapToGrid w:val="0"/>
              <w:spacing w:line="360" w:lineRule="auto"/>
              <w:rPr>
                <w:rFonts w:ascii="Arial Narrow" w:hAnsi="Arial Narrow"/>
                <w:sz w:val="20"/>
                <w:szCs w:val="20"/>
              </w:rPr>
            </w:pPr>
            <w:r>
              <w:rPr>
                <w:rFonts w:ascii="Arial Narrow" w:hAnsi="Arial Narrow"/>
                <w:sz w:val="20"/>
                <w:szCs w:val="20"/>
              </w:rPr>
              <w:t xml:space="preserve">Χρηματοδότης:                                                                              </w:t>
            </w:r>
          </w:p>
        </w:tc>
        <w:tc>
          <w:tcPr>
            <w:tcW w:w="3970" w:type="dxa"/>
            <w:gridSpan w:val="2"/>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sz w:val="20"/>
                <w:szCs w:val="20"/>
              </w:rPr>
            </w:pPr>
            <w:r>
              <w:rPr>
                <w:rFonts w:ascii="Arial Narrow" w:hAnsi="Arial Narrow"/>
                <w:sz w:val="20"/>
                <w:szCs w:val="20"/>
              </w:rPr>
              <w:t>Ποσοστό Χρηματοδότησης:</w:t>
            </w:r>
          </w:p>
        </w:tc>
      </w:tr>
      <w:tr w:rsidR="00B64612">
        <w:trPr>
          <w:trHeight w:val="352"/>
        </w:trPr>
        <w:tc>
          <w:tcPr>
            <w:tcW w:w="5266" w:type="dxa"/>
            <w:tcBorders>
              <w:top w:val="single" w:sz="4" w:space="0" w:color="000000"/>
              <w:left w:val="single" w:sz="4" w:space="0" w:color="000000"/>
              <w:bottom w:val="single" w:sz="4" w:space="0" w:color="000000"/>
            </w:tcBorders>
          </w:tcPr>
          <w:p w:rsidR="00B64612" w:rsidRDefault="00B64612">
            <w:pPr>
              <w:snapToGrid w:val="0"/>
              <w:spacing w:line="360" w:lineRule="auto"/>
              <w:rPr>
                <w:rFonts w:ascii="Arial Narrow" w:hAnsi="Arial Narrow"/>
                <w:sz w:val="20"/>
                <w:szCs w:val="20"/>
              </w:rPr>
            </w:pPr>
            <w:proofErr w:type="spellStart"/>
            <w:r>
              <w:rPr>
                <w:rFonts w:ascii="Arial Narrow" w:hAnsi="Arial Narrow"/>
                <w:sz w:val="20"/>
                <w:szCs w:val="20"/>
              </w:rPr>
              <w:t>Ημερ</w:t>
            </w:r>
            <w:proofErr w:type="spellEnd"/>
            <w:r>
              <w:rPr>
                <w:rFonts w:ascii="Arial Narrow" w:hAnsi="Arial Narrow"/>
                <w:sz w:val="20"/>
                <w:szCs w:val="20"/>
              </w:rPr>
              <w:t>/</w:t>
            </w:r>
            <w:proofErr w:type="spellStart"/>
            <w:r>
              <w:rPr>
                <w:rFonts w:ascii="Arial Narrow" w:hAnsi="Arial Narrow"/>
                <w:sz w:val="20"/>
                <w:szCs w:val="20"/>
              </w:rPr>
              <w:t>νία</w:t>
            </w:r>
            <w:proofErr w:type="spellEnd"/>
            <w:r>
              <w:rPr>
                <w:rFonts w:ascii="Arial Narrow" w:hAnsi="Arial Narrow"/>
                <w:sz w:val="20"/>
                <w:szCs w:val="20"/>
              </w:rPr>
              <w:t xml:space="preserve"> Έναρξης:                                                                      </w:t>
            </w:r>
          </w:p>
        </w:tc>
        <w:tc>
          <w:tcPr>
            <w:tcW w:w="3970" w:type="dxa"/>
            <w:gridSpan w:val="2"/>
            <w:tcBorders>
              <w:top w:val="single" w:sz="4" w:space="0" w:color="000000"/>
              <w:left w:val="single" w:sz="4" w:space="0" w:color="000000"/>
              <w:bottom w:val="single" w:sz="4" w:space="0" w:color="000000"/>
              <w:right w:val="single" w:sz="4" w:space="0" w:color="000000"/>
            </w:tcBorders>
          </w:tcPr>
          <w:p w:rsidR="00B64612" w:rsidRDefault="00B64612">
            <w:pPr>
              <w:snapToGrid w:val="0"/>
              <w:spacing w:line="360" w:lineRule="auto"/>
              <w:rPr>
                <w:rFonts w:ascii="Arial Narrow" w:hAnsi="Arial Narrow"/>
                <w:sz w:val="20"/>
                <w:szCs w:val="20"/>
              </w:rPr>
            </w:pPr>
            <w:proofErr w:type="spellStart"/>
            <w:r>
              <w:rPr>
                <w:rFonts w:ascii="Arial Narrow" w:hAnsi="Arial Narrow"/>
                <w:sz w:val="20"/>
                <w:szCs w:val="20"/>
              </w:rPr>
              <w:t>Ημερ</w:t>
            </w:r>
            <w:proofErr w:type="spellEnd"/>
            <w:r>
              <w:rPr>
                <w:rFonts w:ascii="Arial Narrow" w:hAnsi="Arial Narrow"/>
                <w:sz w:val="20"/>
                <w:szCs w:val="20"/>
              </w:rPr>
              <w:t>/</w:t>
            </w:r>
            <w:proofErr w:type="spellStart"/>
            <w:r>
              <w:rPr>
                <w:rFonts w:ascii="Arial Narrow" w:hAnsi="Arial Narrow"/>
                <w:sz w:val="20"/>
                <w:szCs w:val="20"/>
              </w:rPr>
              <w:t>νία</w:t>
            </w:r>
            <w:proofErr w:type="spellEnd"/>
            <w:r>
              <w:rPr>
                <w:rFonts w:ascii="Arial Narrow" w:hAnsi="Arial Narrow"/>
                <w:sz w:val="20"/>
                <w:szCs w:val="20"/>
              </w:rPr>
              <w:t xml:space="preserve"> Λήξης:</w:t>
            </w:r>
          </w:p>
        </w:tc>
      </w:tr>
    </w:tbl>
    <w:p w:rsidR="00B64612" w:rsidRDefault="00B64612"/>
    <w:p w:rsidR="00B64612" w:rsidRDefault="00B64612">
      <w:pPr>
        <w:jc w:val="center"/>
        <w:rPr>
          <w:rFonts w:ascii="Arial" w:hAnsi="Arial" w:cs="Arial"/>
          <w:b/>
          <w:sz w:val="22"/>
          <w:szCs w:val="22"/>
        </w:rPr>
      </w:pPr>
      <w:r>
        <w:rPr>
          <w:rFonts w:ascii="Arial" w:hAnsi="Arial" w:cs="Arial"/>
          <w:b/>
          <w:sz w:val="22"/>
          <w:szCs w:val="22"/>
        </w:rPr>
        <w:t>ΣΥΓΚΕΝΤΡΩΤΙΚΗ ΚΑΤΑΣΤΑΣΗ ΜΕΛΩΝ ΟΜΑΔΑΣ ΕΡΓΟΥ</w:t>
      </w:r>
    </w:p>
    <w:tbl>
      <w:tblPr>
        <w:tblW w:w="0" w:type="auto"/>
        <w:tblInd w:w="-10" w:type="dxa"/>
        <w:tblLayout w:type="fixed"/>
        <w:tblLook w:val="0000"/>
      </w:tblPr>
      <w:tblGrid>
        <w:gridCol w:w="2429"/>
        <w:gridCol w:w="2226"/>
        <w:gridCol w:w="2163"/>
        <w:gridCol w:w="2264"/>
      </w:tblGrid>
      <w:tr w:rsidR="00B64612">
        <w:tc>
          <w:tcPr>
            <w:tcW w:w="2429" w:type="dxa"/>
            <w:tcBorders>
              <w:top w:val="single" w:sz="4" w:space="0" w:color="000000"/>
              <w:left w:val="single" w:sz="4" w:space="0" w:color="000000"/>
              <w:bottom w:val="single" w:sz="4" w:space="0" w:color="000000"/>
            </w:tcBorders>
          </w:tcPr>
          <w:p w:rsidR="00B64612" w:rsidRDefault="00B64612">
            <w:pPr>
              <w:snapToGrid w:val="0"/>
              <w:spacing w:before="120" w:after="120"/>
              <w:rPr>
                <w:rFonts w:ascii="Arial" w:hAnsi="Arial"/>
                <w:b/>
                <w:color w:val="000000"/>
                <w:sz w:val="18"/>
                <w:szCs w:val="18"/>
              </w:rPr>
            </w:pPr>
            <w:r>
              <w:rPr>
                <w:rFonts w:ascii="Arial" w:hAnsi="Arial"/>
                <w:b/>
                <w:color w:val="000000"/>
                <w:sz w:val="18"/>
                <w:szCs w:val="18"/>
              </w:rPr>
              <w:t>ΟΝΟΜΑΤΕΠΩΝΥΜΟ</w:t>
            </w:r>
          </w:p>
        </w:tc>
        <w:tc>
          <w:tcPr>
            <w:tcW w:w="2226" w:type="dxa"/>
            <w:tcBorders>
              <w:top w:val="single" w:sz="4" w:space="0" w:color="000000"/>
              <w:left w:val="single" w:sz="4" w:space="0" w:color="000000"/>
              <w:bottom w:val="single" w:sz="4" w:space="0" w:color="000000"/>
            </w:tcBorders>
          </w:tcPr>
          <w:p w:rsidR="00B64612" w:rsidRDefault="00B64612">
            <w:pPr>
              <w:snapToGrid w:val="0"/>
              <w:spacing w:before="120" w:after="120"/>
              <w:jc w:val="center"/>
              <w:rPr>
                <w:rFonts w:ascii="Arial" w:hAnsi="Arial"/>
                <w:b/>
                <w:color w:val="000000"/>
                <w:sz w:val="18"/>
                <w:szCs w:val="18"/>
              </w:rPr>
            </w:pPr>
            <w:r>
              <w:rPr>
                <w:rFonts w:ascii="Arial" w:hAnsi="Arial"/>
                <w:b/>
                <w:color w:val="000000"/>
                <w:sz w:val="18"/>
                <w:szCs w:val="18"/>
              </w:rPr>
              <w:t>ΙΔΙΟΤΗΤΑ</w:t>
            </w:r>
          </w:p>
        </w:tc>
        <w:tc>
          <w:tcPr>
            <w:tcW w:w="2163" w:type="dxa"/>
            <w:tcBorders>
              <w:top w:val="single" w:sz="4" w:space="0" w:color="000000"/>
              <w:left w:val="single" w:sz="4" w:space="0" w:color="000000"/>
              <w:bottom w:val="single" w:sz="4" w:space="0" w:color="000000"/>
            </w:tcBorders>
          </w:tcPr>
          <w:p w:rsidR="00B64612" w:rsidRDefault="00B64612">
            <w:pPr>
              <w:snapToGrid w:val="0"/>
              <w:spacing w:before="120" w:after="120"/>
              <w:jc w:val="center"/>
              <w:rPr>
                <w:rFonts w:ascii="Arial" w:hAnsi="Arial"/>
                <w:b/>
                <w:color w:val="000000"/>
                <w:sz w:val="18"/>
                <w:szCs w:val="18"/>
              </w:rPr>
            </w:pPr>
            <w:r>
              <w:rPr>
                <w:rFonts w:ascii="Arial" w:hAnsi="Arial"/>
                <w:b/>
                <w:color w:val="000000"/>
                <w:sz w:val="18"/>
                <w:szCs w:val="18"/>
              </w:rPr>
              <w:t>Α.Φ.Μ. / Α.Δ.Τ.</w:t>
            </w: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spacing w:before="120" w:after="120"/>
              <w:jc w:val="center"/>
              <w:rPr>
                <w:rFonts w:ascii="Arial" w:hAnsi="Arial"/>
                <w:b/>
                <w:color w:val="000000"/>
                <w:sz w:val="18"/>
                <w:szCs w:val="18"/>
              </w:rPr>
            </w:pPr>
            <w:r>
              <w:rPr>
                <w:rFonts w:ascii="Arial" w:hAnsi="Arial"/>
                <w:b/>
                <w:color w:val="000000"/>
                <w:sz w:val="18"/>
                <w:szCs w:val="18"/>
              </w:rPr>
              <w:t>ΣΥΝΟΛΙΚΗ ΑΜΟΙΒΗ (ΕΥΡΩ)</w:t>
            </w:r>
          </w:p>
        </w:tc>
      </w:tr>
      <w:tr w:rsidR="00B64612">
        <w:trPr>
          <w:trHeight w:val="340"/>
        </w:trPr>
        <w:tc>
          <w:tcPr>
            <w:tcW w:w="9082" w:type="dxa"/>
            <w:gridSpan w:val="4"/>
            <w:tcBorders>
              <w:top w:val="single" w:sz="4" w:space="0" w:color="000000"/>
              <w:left w:val="single" w:sz="4" w:space="0" w:color="000000"/>
              <w:bottom w:val="single" w:sz="4" w:space="0" w:color="000000"/>
              <w:right w:val="single" w:sz="4" w:space="0" w:color="000000"/>
            </w:tcBorders>
          </w:tcPr>
          <w:p w:rsidR="00B64612" w:rsidRDefault="00B64612">
            <w:pPr>
              <w:snapToGrid w:val="0"/>
              <w:jc w:val="center"/>
              <w:rPr>
                <w:rFonts w:ascii="Arial" w:hAnsi="Arial"/>
                <w:b/>
                <w:color w:val="000000"/>
                <w:sz w:val="18"/>
                <w:szCs w:val="18"/>
              </w:rPr>
            </w:pPr>
            <w:r>
              <w:rPr>
                <w:rFonts w:ascii="Arial" w:hAnsi="Arial"/>
                <w:b/>
                <w:color w:val="000000"/>
                <w:sz w:val="18"/>
                <w:szCs w:val="18"/>
              </w:rPr>
              <w:t>ΕΠΙΣΤΗΜΟΝΙΚΑ ΥΠΕΥΘΥΝΟΣ (ΟΙ)</w:t>
            </w:r>
          </w:p>
        </w:tc>
      </w:tr>
      <w:tr w:rsidR="00B64612">
        <w:trPr>
          <w:trHeight w:val="340"/>
        </w:trPr>
        <w:tc>
          <w:tcPr>
            <w:tcW w:w="2429"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26"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163"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jc w:val="both"/>
              <w:rPr>
                <w:rFonts w:ascii="Arial" w:hAnsi="Arial" w:cs="Arial"/>
                <w:b/>
                <w:sz w:val="22"/>
                <w:szCs w:val="22"/>
              </w:rPr>
            </w:pPr>
          </w:p>
        </w:tc>
      </w:tr>
      <w:tr w:rsidR="00B64612">
        <w:trPr>
          <w:trHeight w:val="340"/>
        </w:trPr>
        <w:tc>
          <w:tcPr>
            <w:tcW w:w="2429"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26"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163"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jc w:val="both"/>
              <w:rPr>
                <w:rFonts w:ascii="Arial" w:hAnsi="Arial" w:cs="Arial"/>
                <w:b/>
                <w:sz w:val="22"/>
                <w:szCs w:val="22"/>
              </w:rPr>
            </w:pPr>
          </w:p>
        </w:tc>
      </w:tr>
      <w:tr w:rsidR="00B64612">
        <w:trPr>
          <w:trHeight w:val="340"/>
        </w:trPr>
        <w:tc>
          <w:tcPr>
            <w:tcW w:w="9082" w:type="dxa"/>
            <w:gridSpan w:val="4"/>
            <w:tcBorders>
              <w:top w:val="single" w:sz="4" w:space="0" w:color="000000"/>
              <w:left w:val="single" w:sz="4" w:space="0" w:color="000000"/>
              <w:bottom w:val="single" w:sz="4" w:space="0" w:color="000000"/>
              <w:right w:val="single" w:sz="4" w:space="0" w:color="000000"/>
            </w:tcBorders>
          </w:tcPr>
          <w:p w:rsidR="00B64612" w:rsidRDefault="00B64612">
            <w:pPr>
              <w:snapToGrid w:val="0"/>
              <w:jc w:val="center"/>
              <w:rPr>
                <w:rFonts w:ascii="Arial" w:hAnsi="Arial"/>
                <w:b/>
                <w:color w:val="000000"/>
                <w:sz w:val="18"/>
                <w:szCs w:val="18"/>
              </w:rPr>
            </w:pPr>
            <w:r>
              <w:rPr>
                <w:rFonts w:ascii="Arial" w:hAnsi="Arial"/>
                <w:b/>
                <w:color w:val="000000"/>
                <w:sz w:val="18"/>
                <w:szCs w:val="18"/>
              </w:rPr>
              <w:t>ΔΗΜΟΣΙΟΙ ΥΠΑΛΛΗΛΟΙ</w:t>
            </w:r>
          </w:p>
        </w:tc>
      </w:tr>
      <w:tr w:rsidR="00B64612">
        <w:trPr>
          <w:trHeight w:val="340"/>
        </w:trPr>
        <w:tc>
          <w:tcPr>
            <w:tcW w:w="2429"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26"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163"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jc w:val="both"/>
              <w:rPr>
                <w:rFonts w:ascii="Arial" w:hAnsi="Arial" w:cs="Arial"/>
                <w:b/>
                <w:sz w:val="22"/>
                <w:szCs w:val="22"/>
              </w:rPr>
            </w:pPr>
          </w:p>
        </w:tc>
      </w:tr>
      <w:tr w:rsidR="00B64612">
        <w:trPr>
          <w:trHeight w:val="340"/>
        </w:trPr>
        <w:tc>
          <w:tcPr>
            <w:tcW w:w="2429"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26"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163"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jc w:val="both"/>
              <w:rPr>
                <w:rFonts w:ascii="Arial" w:hAnsi="Arial" w:cs="Arial"/>
                <w:b/>
                <w:sz w:val="22"/>
                <w:szCs w:val="22"/>
              </w:rPr>
            </w:pPr>
          </w:p>
        </w:tc>
      </w:tr>
      <w:tr w:rsidR="00B64612">
        <w:trPr>
          <w:trHeight w:val="340"/>
        </w:trPr>
        <w:tc>
          <w:tcPr>
            <w:tcW w:w="2429"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26"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163"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jc w:val="both"/>
              <w:rPr>
                <w:rFonts w:ascii="Arial" w:hAnsi="Arial" w:cs="Arial"/>
                <w:b/>
                <w:sz w:val="22"/>
                <w:szCs w:val="22"/>
              </w:rPr>
            </w:pPr>
          </w:p>
        </w:tc>
      </w:tr>
      <w:tr w:rsidR="00B64612">
        <w:trPr>
          <w:trHeight w:val="340"/>
        </w:trPr>
        <w:tc>
          <w:tcPr>
            <w:tcW w:w="2429"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26"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163"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jc w:val="both"/>
              <w:rPr>
                <w:rFonts w:ascii="Arial" w:hAnsi="Arial" w:cs="Arial"/>
                <w:b/>
                <w:sz w:val="22"/>
                <w:szCs w:val="22"/>
              </w:rPr>
            </w:pPr>
          </w:p>
        </w:tc>
      </w:tr>
      <w:tr w:rsidR="00B64612">
        <w:trPr>
          <w:trHeight w:val="340"/>
        </w:trPr>
        <w:tc>
          <w:tcPr>
            <w:tcW w:w="9082" w:type="dxa"/>
            <w:gridSpan w:val="4"/>
            <w:tcBorders>
              <w:top w:val="single" w:sz="4" w:space="0" w:color="000000"/>
              <w:left w:val="single" w:sz="4" w:space="0" w:color="000000"/>
              <w:bottom w:val="single" w:sz="4" w:space="0" w:color="000000"/>
              <w:right w:val="single" w:sz="4" w:space="0" w:color="000000"/>
            </w:tcBorders>
          </w:tcPr>
          <w:p w:rsidR="00B64612" w:rsidRDefault="00B64612">
            <w:pPr>
              <w:snapToGrid w:val="0"/>
              <w:jc w:val="center"/>
              <w:rPr>
                <w:rFonts w:ascii="Arial" w:hAnsi="Arial"/>
                <w:b/>
                <w:color w:val="000000"/>
                <w:sz w:val="18"/>
                <w:szCs w:val="18"/>
              </w:rPr>
            </w:pPr>
            <w:r>
              <w:rPr>
                <w:rFonts w:ascii="Arial" w:hAnsi="Arial"/>
                <w:b/>
                <w:color w:val="000000"/>
                <w:sz w:val="18"/>
                <w:szCs w:val="18"/>
              </w:rPr>
              <w:t>ΠΡΟΣΩΠΙΚΟ ΜΕ ΣΥΜΒΑΣΗ ΕΡΓΟΥ</w:t>
            </w:r>
          </w:p>
        </w:tc>
      </w:tr>
      <w:tr w:rsidR="00B64612">
        <w:trPr>
          <w:trHeight w:val="340"/>
        </w:trPr>
        <w:tc>
          <w:tcPr>
            <w:tcW w:w="2429"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26"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163"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jc w:val="both"/>
              <w:rPr>
                <w:rFonts w:ascii="Arial" w:hAnsi="Arial" w:cs="Arial"/>
                <w:b/>
                <w:sz w:val="22"/>
                <w:szCs w:val="22"/>
              </w:rPr>
            </w:pPr>
          </w:p>
        </w:tc>
      </w:tr>
      <w:tr w:rsidR="00B64612">
        <w:trPr>
          <w:trHeight w:val="340"/>
        </w:trPr>
        <w:tc>
          <w:tcPr>
            <w:tcW w:w="2429"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26"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163"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jc w:val="both"/>
              <w:rPr>
                <w:rFonts w:ascii="Arial" w:hAnsi="Arial" w:cs="Arial"/>
                <w:b/>
                <w:sz w:val="22"/>
                <w:szCs w:val="22"/>
              </w:rPr>
            </w:pPr>
          </w:p>
        </w:tc>
      </w:tr>
      <w:tr w:rsidR="00B64612">
        <w:trPr>
          <w:trHeight w:val="340"/>
        </w:trPr>
        <w:tc>
          <w:tcPr>
            <w:tcW w:w="2429"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26"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163"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jc w:val="both"/>
              <w:rPr>
                <w:rFonts w:ascii="Arial" w:hAnsi="Arial" w:cs="Arial"/>
                <w:b/>
                <w:sz w:val="22"/>
                <w:szCs w:val="22"/>
              </w:rPr>
            </w:pPr>
          </w:p>
        </w:tc>
      </w:tr>
      <w:tr w:rsidR="00B64612">
        <w:trPr>
          <w:trHeight w:val="340"/>
        </w:trPr>
        <w:tc>
          <w:tcPr>
            <w:tcW w:w="9082" w:type="dxa"/>
            <w:gridSpan w:val="4"/>
            <w:tcBorders>
              <w:top w:val="single" w:sz="4" w:space="0" w:color="000000"/>
              <w:left w:val="single" w:sz="4" w:space="0" w:color="000000"/>
              <w:bottom w:val="single" w:sz="4" w:space="0" w:color="000000"/>
              <w:right w:val="single" w:sz="4" w:space="0" w:color="000000"/>
            </w:tcBorders>
          </w:tcPr>
          <w:p w:rsidR="00B64612" w:rsidRDefault="00B64612">
            <w:pPr>
              <w:snapToGrid w:val="0"/>
              <w:jc w:val="center"/>
              <w:rPr>
                <w:rFonts w:ascii="Arial" w:hAnsi="Arial"/>
                <w:b/>
                <w:color w:val="000000"/>
                <w:sz w:val="18"/>
                <w:szCs w:val="18"/>
              </w:rPr>
            </w:pPr>
            <w:r>
              <w:rPr>
                <w:rFonts w:ascii="Arial" w:hAnsi="Arial"/>
                <w:b/>
                <w:color w:val="000000"/>
                <w:sz w:val="18"/>
                <w:szCs w:val="18"/>
              </w:rPr>
              <w:t>ΠΡΟΣΩΠΙΚΟ ΜΕ ΕΞΑΡΤΗΜΕΝΗ ΣΧΕΣΗ ΕΡΓΑΣΙΑΣ</w:t>
            </w:r>
          </w:p>
        </w:tc>
      </w:tr>
      <w:tr w:rsidR="00B64612">
        <w:trPr>
          <w:trHeight w:val="340"/>
        </w:trPr>
        <w:tc>
          <w:tcPr>
            <w:tcW w:w="2429"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26"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163"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jc w:val="both"/>
              <w:rPr>
                <w:rFonts w:ascii="Arial" w:hAnsi="Arial" w:cs="Arial"/>
                <w:b/>
                <w:sz w:val="22"/>
                <w:szCs w:val="22"/>
              </w:rPr>
            </w:pPr>
          </w:p>
        </w:tc>
      </w:tr>
      <w:tr w:rsidR="00B64612">
        <w:trPr>
          <w:trHeight w:val="340"/>
        </w:trPr>
        <w:tc>
          <w:tcPr>
            <w:tcW w:w="2429"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26"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163"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jc w:val="both"/>
              <w:rPr>
                <w:rFonts w:ascii="Arial" w:hAnsi="Arial" w:cs="Arial"/>
                <w:b/>
                <w:sz w:val="22"/>
                <w:szCs w:val="22"/>
              </w:rPr>
            </w:pPr>
          </w:p>
        </w:tc>
      </w:tr>
      <w:tr w:rsidR="00B64612">
        <w:trPr>
          <w:trHeight w:val="340"/>
        </w:trPr>
        <w:tc>
          <w:tcPr>
            <w:tcW w:w="2429"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26"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163" w:type="dxa"/>
            <w:tcBorders>
              <w:top w:val="single" w:sz="4" w:space="0" w:color="000000"/>
              <w:left w:val="single" w:sz="4" w:space="0" w:color="000000"/>
              <w:bottom w:val="single" w:sz="4" w:space="0" w:color="000000"/>
            </w:tcBorders>
          </w:tcPr>
          <w:p w:rsidR="00B64612" w:rsidRDefault="00B64612">
            <w:pPr>
              <w:snapToGrid w:val="0"/>
              <w:jc w:val="both"/>
              <w:rPr>
                <w:rFonts w:ascii="Arial" w:hAnsi="Arial" w:cs="Arial"/>
                <w:b/>
                <w:sz w:val="22"/>
                <w:szCs w:val="22"/>
              </w:rPr>
            </w:pPr>
          </w:p>
        </w:tc>
        <w:tc>
          <w:tcPr>
            <w:tcW w:w="2264" w:type="dxa"/>
            <w:tcBorders>
              <w:top w:val="single" w:sz="4" w:space="0" w:color="000000"/>
              <w:left w:val="single" w:sz="4" w:space="0" w:color="000000"/>
              <w:bottom w:val="single" w:sz="4" w:space="0" w:color="000000"/>
              <w:right w:val="single" w:sz="4" w:space="0" w:color="000000"/>
            </w:tcBorders>
          </w:tcPr>
          <w:p w:rsidR="00B64612" w:rsidRDefault="00B64612">
            <w:pPr>
              <w:snapToGrid w:val="0"/>
              <w:jc w:val="both"/>
              <w:rPr>
                <w:rFonts w:ascii="Arial" w:hAnsi="Arial" w:cs="Arial"/>
                <w:b/>
                <w:sz w:val="22"/>
                <w:szCs w:val="22"/>
              </w:rPr>
            </w:pPr>
          </w:p>
        </w:tc>
      </w:tr>
    </w:tbl>
    <w:p w:rsidR="00B64612" w:rsidRDefault="00B64612">
      <w:pPr>
        <w:rPr>
          <w:rFonts w:ascii="Arial" w:hAnsi="Arial"/>
          <w:color w:val="000000"/>
          <w:sz w:val="16"/>
        </w:rPr>
      </w:pPr>
      <w:r>
        <w:rPr>
          <w:rFonts w:ascii="Arial" w:hAnsi="Arial"/>
          <w:b/>
          <w:color w:val="000000"/>
          <w:sz w:val="16"/>
        </w:rPr>
        <w:t>Σημείωση :</w:t>
      </w:r>
      <w:r>
        <w:rPr>
          <w:rFonts w:ascii="Arial" w:hAnsi="Arial"/>
          <w:color w:val="000000"/>
          <w:sz w:val="16"/>
        </w:rPr>
        <w:t xml:space="preserve"> Σε περίπτωση που απαιτείται να χρησιμοποιηθεί και άλλη σελίδα </w:t>
      </w:r>
    </w:p>
    <w:p w:rsidR="00B64612" w:rsidRDefault="00B64612">
      <w:pPr>
        <w:rPr>
          <w:rFonts w:ascii="Arial" w:hAnsi="Arial" w:cs="Arial"/>
          <w:sz w:val="20"/>
          <w:szCs w:val="20"/>
        </w:rPr>
      </w:pPr>
      <w:r>
        <w:rPr>
          <w:rFonts w:ascii="Arial" w:hAnsi="Arial" w:cs="Arial"/>
          <w:sz w:val="20"/>
          <w:szCs w:val="20"/>
        </w:rPr>
        <w:t xml:space="preserve">                                                                                                        ………………____/___/___   </w:t>
      </w:r>
    </w:p>
    <w:p w:rsidR="00B64612" w:rsidRDefault="00B64612">
      <w:pPr>
        <w:rPr>
          <w:rFonts w:ascii="Arial" w:hAnsi="Arial" w:cs="Arial"/>
          <w:sz w:val="20"/>
          <w:szCs w:val="20"/>
        </w:rPr>
      </w:pPr>
      <w:r>
        <w:rPr>
          <w:rFonts w:ascii="Arial" w:hAnsi="Arial" w:cs="Arial"/>
          <w:sz w:val="20"/>
          <w:szCs w:val="20"/>
        </w:rPr>
        <w:t xml:space="preserve">                                                                                              </w:t>
      </w:r>
    </w:p>
    <w:p w:rsidR="00B64612" w:rsidRDefault="00B64612">
      <w:pPr>
        <w:rPr>
          <w:rFonts w:ascii="Arial" w:hAnsi="Arial" w:cs="Arial"/>
          <w:b/>
          <w:sz w:val="20"/>
          <w:szCs w:val="20"/>
        </w:rPr>
      </w:pPr>
      <w:r>
        <w:rPr>
          <w:rFonts w:ascii="Arial" w:hAnsi="Arial" w:cs="Arial"/>
          <w:b/>
          <w:sz w:val="20"/>
          <w:szCs w:val="20"/>
        </w:rPr>
        <w:t xml:space="preserve">                                                                                                        Ο</w:t>
      </w:r>
      <w:r>
        <w:rPr>
          <w:rFonts w:ascii="Arial" w:hAnsi="Arial" w:cs="Arial"/>
          <w:sz w:val="20"/>
          <w:szCs w:val="20"/>
        </w:rPr>
        <w:t xml:space="preserve"> </w:t>
      </w:r>
      <w:r>
        <w:rPr>
          <w:rFonts w:ascii="Arial" w:hAnsi="Arial" w:cs="Arial"/>
          <w:b/>
          <w:sz w:val="20"/>
          <w:szCs w:val="20"/>
        </w:rPr>
        <w:t>Επιστημονικά Υπεύθυνος</w:t>
      </w:r>
    </w:p>
    <w:p w:rsidR="00B64612" w:rsidRDefault="00B64612">
      <w:pPr>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_____________________                                                                                                                                                                                     </w:t>
      </w:r>
    </w:p>
    <w:p w:rsidR="00B64612" w:rsidRDefault="00B64612">
      <w:pPr>
        <w:rPr>
          <w:rFonts w:ascii="Arial" w:hAnsi="Arial" w:cs="Arial"/>
          <w:sz w:val="20"/>
          <w:szCs w:val="20"/>
        </w:rPr>
      </w:pPr>
      <w:r>
        <w:rPr>
          <w:rFonts w:ascii="Arial" w:hAnsi="Arial" w:cs="Arial"/>
          <w:sz w:val="20"/>
          <w:szCs w:val="20"/>
        </w:rPr>
        <w:t xml:space="preserve">                                                                                                                        Υπογραφή</w:t>
      </w:r>
    </w:p>
    <w:p w:rsidR="00B64612" w:rsidRDefault="00B64612">
      <w:pPr>
        <w:rPr>
          <w:rFonts w:ascii="Arial Narrow" w:hAnsi="Arial Narrow" w:cs="Arial"/>
          <w:b/>
          <w:sz w:val="20"/>
          <w:szCs w:val="20"/>
        </w:rPr>
      </w:pPr>
    </w:p>
    <w:p w:rsidR="003F4321" w:rsidRPr="00F9080C" w:rsidRDefault="003F4321" w:rsidP="00B94AFC">
      <w:pPr>
        <w:tabs>
          <w:tab w:val="left" w:pos="4326"/>
        </w:tabs>
        <w:rPr>
          <w:rFonts w:ascii="Tahoma" w:hAnsi="Tahoma" w:cs="Tahoma"/>
          <w:b/>
          <w:sz w:val="20"/>
          <w:szCs w:val="20"/>
        </w:rPr>
      </w:pPr>
    </w:p>
    <w:p w:rsidR="003F4321" w:rsidRPr="00F9080C" w:rsidRDefault="003F4321" w:rsidP="00B94AFC">
      <w:pPr>
        <w:tabs>
          <w:tab w:val="left" w:pos="4326"/>
        </w:tabs>
        <w:rPr>
          <w:rFonts w:ascii="Tahoma" w:hAnsi="Tahoma" w:cs="Tahoma"/>
          <w:b/>
          <w:sz w:val="20"/>
          <w:szCs w:val="20"/>
        </w:rPr>
      </w:pPr>
    </w:p>
    <w:p w:rsidR="003F4321" w:rsidRPr="00F9080C" w:rsidRDefault="003F4321" w:rsidP="00B94AFC">
      <w:pPr>
        <w:tabs>
          <w:tab w:val="left" w:pos="4326"/>
        </w:tabs>
        <w:rPr>
          <w:rFonts w:ascii="Tahoma" w:hAnsi="Tahoma" w:cs="Tahoma"/>
          <w:b/>
          <w:sz w:val="20"/>
          <w:szCs w:val="20"/>
        </w:rPr>
      </w:pPr>
    </w:p>
    <w:p w:rsidR="003F4321" w:rsidRPr="00F9080C" w:rsidRDefault="003F4321" w:rsidP="00B94AFC">
      <w:pPr>
        <w:tabs>
          <w:tab w:val="left" w:pos="4326"/>
        </w:tabs>
        <w:rPr>
          <w:rFonts w:ascii="Tahoma" w:hAnsi="Tahoma" w:cs="Tahoma"/>
          <w:b/>
          <w:sz w:val="20"/>
          <w:szCs w:val="20"/>
        </w:rPr>
      </w:pPr>
    </w:p>
    <w:p w:rsidR="003F4321" w:rsidRPr="00F9080C" w:rsidRDefault="003F4321" w:rsidP="00B94AFC">
      <w:pPr>
        <w:tabs>
          <w:tab w:val="left" w:pos="4326"/>
        </w:tabs>
        <w:rPr>
          <w:rFonts w:ascii="Tahoma" w:hAnsi="Tahoma" w:cs="Tahoma"/>
          <w:b/>
          <w:sz w:val="20"/>
          <w:szCs w:val="20"/>
        </w:rPr>
      </w:pPr>
    </w:p>
    <w:p w:rsidR="003F4321" w:rsidRPr="00F9080C" w:rsidRDefault="003F4321" w:rsidP="00B94AFC">
      <w:pPr>
        <w:tabs>
          <w:tab w:val="left" w:pos="4326"/>
        </w:tabs>
        <w:rPr>
          <w:rFonts w:ascii="Tahoma" w:hAnsi="Tahoma" w:cs="Tahoma"/>
          <w:b/>
          <w:sz w:val="20"/>
          <w:szCs w:val="20"/>
        </w:rPr>
      </w:pPr>
    </w:p>
    <w:p w:rsidR="003F4321" w:rsidRPr="00F9080C" w:rsidRDefault="003F4321" w:rsidP="00B94AFC">
      <w:pPr>
        <w:tabs>
          <w:tab w:val="left" w:pos="4326"/>
        </w:tabs>
        <w:rPr>
          <w:rFonts w:ascii="Tahoma" w:hAnsi="Tahoma" w:cs="Tahoma"/>
          <w:b/>
          <w:sz w:val="20"/>
          <w:szCs w:val="20"/>
        </w:rPr>
      </w:pPr>
    </w:p>
    <w:p w:rsidR="00B64612" w:rsidRPr="00292E52" w:rsidRDefault="00F9080C" w:rsidP="00B94AFC">
      <w:pPr>
        <w:tabs>
          <w:tab w:val="left" w:pos="4326"/>
        </w:tabs>
        <w:rPr>
          <w:rFonts w:ascii="Tahoma" w:hAnsi="Tahoma" w:cs="Tahoma"/>
          <w:b/>
          <w:sz w:val="20"/>
          <w:szCs w:val="20"/>
        </w:rPr>
      </w:pPr>
      <w:r>
        <w:rPr>
          <w:rFonts w:ascii="Tahoma" w:hAnsi="Tahoma" w:cs="Tahoma"/>
          <w:b/>
          <w:sz w:val="20"/>
          <w:szCs w:val="20"/>
        </w:rPr>
        <w:t>ΥΠΟΥΡΓΕΙΟ ΥΓΕΙΑΣ</w:t>
      </w:r>
      <w:r>
        <w:rPr>
          <w:rFonts w:ascii="Tahoma" w:hAnsi="Tahoma" w:cs="Tahoma"/>
          <w:b/>
          <w:sz w:val="20"/>
          <w:szCs w:val="20"/>
          <w:lang w:val="en-US"/>
        </w:rPr>
        <w:t xml:space="preserve">                                                            </w:t>
      </w:r>
      <w:r w:rsidR="00B64612" w:rsidRPr="00292E52">
        <w:rPr>
          <w:rFonts w:ascii="Tahoma" w:hAnsi="Tahoma" w:cs="Tahoma"/>
          <w:b/>
          <w:sz w:val="20"/>
          <w:szCs w:val="20"/>
        </w:rPr>
        <w:t xml:space="preserve">    </w:t>
      </w:r>
      <w:r w:rsidR="00E83BE5">
        <w:rPr>
          <w:rFonts w:ascii="Tahoma" w:hAnsi="Tahoma" w:cs="Tahoma"/>
          <w:b/>
          <w:sz w:val="20"/>
          <w:szCs w:val="20"/>
        </w:rPr>
        <w:t xml:space="preserve">                              </w:t>
      </w:r>
      <w:r w:rsidR="00E83BE5" w:rsidRPr="00292E52">
        <w:rPr>
          <w:rFonts w:ascii="Tahoma" w:hAnsi="Tahoma" w:cs="Tahoma"/>
          <w:b/>
          <w:sz w:val="20"/>
          <w:szCs w:val="20"/>
        </w:rPr>
        <w:t>ΠΑΡΑΡΤΗΜΑ 3</w:t>
      </w:r>
      <w:r w:rsidR="00B64612" w:rsidRPr="00292E52">
        <w:rPr>
          <w:rFonts w:ascii="Tahoma" w:hAnsi="Tahoma" w:cs="Tahoma"/>
          <w:b/>
          <w:sz w:val="20"/>
          <w:szCs w:val="20"/>
        </w:rPr>
        <w:t xml:space="preserve">                                                           </w:t>
      </w:r>
    </w:p>
    <w:p w:rsidR="00B64612" w:rsidRPr="00292E52" w:rsidRDefault="00B64612" w:rsidP="00B94AFC">
      <w:pPr>
        <w:tabs>
          <w:tab w:val="left" w:pos="3122"/>
          <w:tab w:val="left" w:pos="4098"/>
          <w:tab w:val="left" w:pos="4326"/>
          <w:tab w:val="left" w:pos="5074"/>
          <w:tab w:val="left" w:pos="6187"/>
          <w:tab w:val="left" w:pos="9143"/>
        </w:tabs>
        <w:rPr>
          <w:rFonts w:ascii="Tahoma" w:hAnsi="Tahoma" w:cs="Tahoma"/>
          <w:sz w:val="20"/>
          <w:szCs w:val="20"/>
        </w:rPr>
      </w:pPr>
      <w:r w:rsidRPr="00292E52">
        <w:rPr>
          <w:rFonts w:ascii="Tahoma" w:hAnsi="Tahoma" w:cs="Tahoma"/>
          <w:b/>
          <w:bCs/>
          <w:sz w:val="20"/>
          <w:szCs w:val="20"/>
        </w:rPr>
        <w:t xml:space="preserve">Ε.Λ.Κ.Ε.Α. </w:t>
      </w:r>
      <w:r w:rsidR="00874FF1" w:rsidRPr="00292E52">
        <w:rPr>
          <w:rFonts w:ascii="Tahoma" w:hAnsi="Tahoma" w:cs="Tahoma"/>
          <w:b/>
          <w:bCs/>
          <w:sz w:val="20"/>
          <w:szCs w:val="20"/>
        </w:rPr>
        <w:t>6</w:t>
      </w:r>
      <w:r w:rsidRPr="00292E52">
        <w:rPr>
          <w:rFonts w:ascii="Tahoma" w:hAnsi="Tahoma" w:cs="Tahoma"/>
          <w:b/>
          <w:bCs/>
          <w:sz w:val="20"/>
          <w:szCs w:val="20"/>
          <w:vertAlign w:val="superscript"/>
        </w:rPr>
        <w:t>ΗΣ</w:t>
      </w:r>
      <w:r w:rsidR="00874FF1" w:rsidRPr="00292E52">
        <w:rPr>
          <w:rFonts w:ascii="Tahoma" w:hAnsi="Tahoma" w:cs="Tahoma"/>
          <w:b/>
          <w:bCs/>
          <w:sz w:val="20"/>
          <w:szCs w:val="20"/>
        </w:rPr>
        <w:t xml:space="preserve">  Υ.ΠΕ. </w:t>
      </w:r>
      <w:r w:rsidRPr="00292E52">
        <w:rPr>
          <w:rFonts w:ascii="Tahoma" w:hAnsi="Tahoma" w:cs="Tahoma"/>
          <w:b/>
          <w:bCs/>
          <w:sz w:val="20"/>
          <w:szCs w:val="20"/>
        </w:rPr>
        <w:t xml:space="preserve"> </w:t>
      </w:r>
      <w:r w:rsidRPr="00292E52">
        <w:rPr>
          <w:rFonts w:ascii="Tahoma" w:hAnsi="Tahoma" w:cs="Tahoma"/>
          <w:b/>
          <w:bCs/>
          <w:sz w:val="20"/>
          <w:szCs w:val="20"/>
        </w:rPr>
        <w:tab/>
      </w:r>
      <w:r w:rsidRPr="00292E52">
        <w:rPr>
          <w:rFonts w:ascii="Tahoma" w:hAnsi="Tahoma" w:cs="Tahoma"/>
          <w:sz w:val="20"/>
          <w:szCs w:val="20"/>
        </w:rPr>
        <w:tab/>
      </w:r>
      <w:r w:rsidRPr="00292E52">
        <w:rPr>
          <w:rFonts w:ascii="Tahoma" w:hAnsi="Tahoma" w:cs="Tahoma"/>
          <w:sz w:val="20"/>
          <w:szCs w:val="20"/>
        </w:rPr>
        <w:tab/>
      </w:r>
      <w:r w:rsidRPr="00292E52">
        <w:rPr>
          <w:rFonts w:ascii="Tahoma" w:hAnsi="Tahoma" w:cs="Tahoma"/>
          <w:sz w:val="20"/>
          <w:szCs w:val="20"/>
        </w:rPr>
        <w:tab/>
      </w:r>
      <w:r w:rsidRPr="00292E52">
        <w:rPr>
          <w:rFonts w:ascii="Tahoma" w:hAnsi="Tahoma" w:cs="Tahoma"/>
          <w:sz w:val="20"/>
          <w:szCs w:val="20"/>
        </w:rPr>
        <w:tab/>
      </w:r>
    </w:p>
    <w:p w:rsidR="00B64612" w:rsidRPr="00292E52" w:rsidRDefault="00B64612" w:rsidP="00B94AFC">
      <w:pPr>
        <w:tabs>
          <w:tab w:val="left" w:pos="4326"/>
        </w:tabs>
        <w:rPr>
          <w:rFonts w:ascii="Tahoma" w:hAnsi="Tahoma" w:cs="Tahoma"/>
          <w:sz w:val="20"/>
          <w:szCs w:val="20"/>
        </w:rPr>
      </w:pPr>
      <w:r w:rsidRPr="00292E52">
        <w:rPr>
          <w:rFonts w:ascii="Tahoma" w:hAnsi="Tahoma" w:cs="Tahoma"/>
          <w:sz w:val="20"/>
          <w:szCs w:val="20"/>
        </w:rPr>
        <w:t xml:space="preserve">ΔΥ5γ/Γ.Π.οικ.75762/2005 ΚΥΑ Υπουργών Οικονομικών, Υγείας &amp; </w:t>
      </w:r>
    </w:p>
    <w:p w:rsidR="00B64612" w:rsidRPr="00292E52" w:rsidRDefault="00B64612" w:rsidP="00B94AFC">
      <w:pPr>
        <w:tabs>
          <w:tab w:val="left" w:pos="4326"/>
        </w:tabs>
        <w:rPr>
          <w:rFonts w:ascii="Tahoma" w:hAnsi="Tahoma" w:cs="Tahoma"/>
          <w:sz w:val="20"/>
          <w:szCs w:val="20"/>
        </w:rPr>
      </w:pPr>
      <w:r w:rsidRPr="00292E52">
        <w:rPr>
          <w:rFonts w:ascii="Tahoma" w:hAnsi="Tahoma" w:cs="Tahoma"/>
          <w:sz w:val="20"/>
          <w:szCs w:val="20"/>
        </w:rPr>
        <w:t>Κοινωνικής Αλληλεγγύης, και Ανάπτυξης  ΦΕΚ 1037/21-07-05</w:t>
      </w:r>
      <w:r w:rsidRPr="00292E52">
        <w:rPr>
          <w:rFonts w:ascii="Tahoma" w:hAnsi="Tahoma" w:cs="Tahoma"/>
          <w:sz w:val="20"/>
          <w:szCs w:val="20"/>
        </w:rPr>
        <w:tab/>
      </w:r>
      <w:r w:rsidRPr="00292E52">
        <w:rPr>
          <w:rFonts w:ascii="Tahoma" w:hAnsi="Tahoma" w:cs="Tahoma"/>
          <w:sz w:val="20"/>
          <w:szCs w:val="20"/>
        </w:rPr>
        <w:tab/>
      </w:r>
      <w:r w:rsidRPr="00292E52">
        <w:rPr>
          <w:rFonts w:ascii="Tahoma" w:hAnsi="Tahoma" w:cs="Tahoma"/>
          <w:sz w:val="20"/>
          <w:szCs w:val="20"/>
        </w:rPr>
        <w:tab/>
      </w:r>
    </w:p>
    <w:p w:rsidR="00B64612" w:rsidRPr="00292E52" w:rsidRDefault="00B64612" w:rsidP="00B94AFC">
      <w:pPr>
        <w:tabs>
          <w:tab w:val="left" w:pos="4098"/>
          <w:tab w:val="left" w:pos="4326"/>
          <w:tab w:val="left" w:pos="5074"/>
          <w:tab w:val="left" w:pos="6187"/>
          <w:tab w:val="left" w:pos="9143"/>
        </w:tabs>
        <w:rPr>
          <w:rFonts w:ascii="Tahoma" w:hAnsi="Tahoma" w:cs="Tahoma"/>
          <w:sz w:val="20"/>
          <w:szCs w:val="20"/>
        </w:rPr>
      </w:pPr>
      <w:r w:rsidRPr="00292E52">
        <w:rPr>
          <w:rFonts w:ascii="Tahoma" w:hAnsi="Tahoma" w:cs="Tahoma"/>
          <w:b/>
          <w:bCs/>
          <w:sz w:val="28"/>
          <w:szCs w:val="28"/>
        </w:rPr>
        <w:t>ΠΡΟΫΠΟΛΟΓΙΣΜΟΣ ΕΡΓΟΥ</w:t>
      </w:r>
      <w:r w:rsidRPr="00292E52">
        <w:rPr>
          <w:rFonts w:ascii="Tahoma" w:hAnsi="Tahoma" w:cs="Tahoma"/>
          <w:b/>
          <w:bCs/>
          <w:sz w:val="28"/>
          <w:szCs w:val="28"/>
        </w:rPr>
        <w:tab/>
      </w:r>
      <w:r w:rsidRPr="00292E52">
        <w:rPr>
          <w:rFonts w:ascii="Tahoma" w:hAnsi="Tahoma" w:cs="Tahoma"/>
          <w:sz w:val="20"/>
          <w:szCs w:val="20"/>
        </w:rPr>
        <w:tab/>
      </w:r>
      <w:r w:rsidRPr="00292E52">
        <w:rPr>
          <w:rFonts w:ascii="Tahoma" w:hAnsi="Tahoma" w:cs="Tahoma"/>
          <w:b/>
          <w:bCs/>
          <w:sz w:val="22"/>
          <w:szCs w:val="22"/>
        </w:rPr>
        <w:tab/>
      </w:r>
      <w:r w:rsidRPr="00292E52">
        <w:rPr>
          <w:rFonts w:ascii="Tahoma" w:hAnsi="Tahoma" w:cs="Tahoma"/>
          <w:sz w:val="20"/>
          <w:szCs w:val="20"/>
        </w:rPr>
        <w:tab/>
      </w:r>
    </w:p>
    <w:p w:rsidR="00B64612" w:rsidRPr="00292E52" w:rsidRDefault="00B64612" w:rsidP="00B94AFC">
      <w:pPr>
        <w:tabs>
          <w:tab w:val="left" w:pos="4326"/>
        </w:tabs>
        <w:rPr>
          <w:rFonts w:ascii="Tahoma" w:hAnsi="Tahoma" w:cs="Tahoma"/>
          <w:b/>
        </w:rPr>
      </w:pPr>
      <w:r w:rsidRPr="00292E52">
        <w:rPr>
          <w:rFonts w:ascii="Tahoma" w:hAnsi="Tahoma" w:cs="Tahoma"/>
          <w:b/>
        </w:rPr>
        <w:t xml:space="preserve">Προς την Επιτροπή ΕΛΚΕΑ της </w:t>
      </w:r>
      <w:r w:rsidR="00874FF1" w:rsidRPr="00292E52">
        <w:rPr>
          <w:rFonts w:ascii="Tahoma" w:hAnsi="Tahoma" w:cs="Tahoma"/>
          <w:b/>
        </w:rPr>
        <w:t>6</w:t>
      </w:r>
      <w:r w:rsidRPr="00292E52">
        <w:rPr>
          <w:rFonts w:ascii="Tahoma" w:hAnsi="Tahoma" w:cs="Tahoma"/>
          <w:b/>
          <w:vertAlign w:val="superscript"/>
        </w:rPr>
        <w:t>ης</w:t>
      </w:r>
      <w:r w:rsidR="00874FF1" w:rsidRPr="00292E52">
        <w:rPr>
          <w:rFonts w:ascii="Tahoma" w:hAnsi="Tahoma" w:cs="Tahoma"/>
          <w:b/>
        </w:rPr>
        <w:t xml:space="preserve">  Υ.ΠΕ.  </w:t>
      </w:r>
    </w:p>
    <w:p w:rsidR="00B64612" w:rsidRPr="00292E52" w:rsidRDefault="00B64612" w:rsidP="00B94AFC">
      <w:pPr>
        <w:tabs>
          <w:tab w:val="left" w:pos="4326"/>
        </w:tabs>
        <w:rPr>
          <w:rFonts w:ascii="Tahoma" w:hAnsi="Tahoma" w:cs="Tahoma"/>
          <w:sz w:val="22"/>
          <w:szCs w:val="22"/>
        </w:rPr>
      </w:pPr>
      <w:r w:rsidRPr="00292E52">
        <w:rPr>
          <w:rFonts w:ascii="Tahoma" w:hAnsi="Tahoma" w:cs="Tahoma"/>
          <w:sz w:val="22"/>
          <w:szCs w:val="22"/>
        </w:rPr>
        <w:t>Σας αποστέλλουμε τον προϋπολογισμό του έργου με τα ακόλουθα στοιχεία:</w:t>
      </w:r>
    </w:p>
    <w:tbl>
      <w:tblPr>
        <w:tblW w:w="0" w:type="auto"/>
        <w:tblInd w:w="-10" w:type="dxa"/>
        <w:tblLayout w:type="fixed"/>
        <w:tblLook w:val="0000"/>
      </w:tblPr>
      <w:tblGrid>
        <w:gridCol w:w="5172"/>
        <w:gridCol w:w="1260"/>
        <w:gridCol w:w="3236"/>
      </w:tblGrid>
      <w:tr w:rsidR="00B64612" w:rsidRPr="00292E52">
        <w:tc>
          <w:tcPr>
            <w:tcW w:w="6432" w:type="dxa"/>
            <w:gridSpan w:val="2"/>
            <w:tcBorders>
              <w:top w:val="single" w:sz="4" w:space="0" w:color="000000"/>
              <w:left w:val="single" w:sz="4" w:space="0" w:color="000000"/>
              <w:bottom w:val="single" w:sz="4" w:space="0" w:color="000000"/>
            </w:tcBorders>
          </w:tcPr>
          <w:p w:rsidR="00B64612" w:rsidRPr="00292E52" w:rsidRDefault="00B64612" w:rsidP="00B94AFC">
            <w:pPr>
              <w:tabs>
                <w:tab w:val="left" w:pos="4326"/>
              </w:tabs>
              <w:snapToGrid w:val="0"/>
              <w:spacing w:line="360" w:lineRule="auto"/>
              <w:rPr>
                <w:rFonts w:ascii="Tahoma" w:hAnsi="Tahoma" w:cs="Tahoma"/>
                <w:sz w:val="20"/>
                <w:szCs w:val="20"/>
              </w:rPr>
            </w:pPr>
            <w:r w:rsidRPr="00292E52">
              <w:rPr>
                <w:rFonts w:ascii="Tahoma" w:hAnsi="Tahoma" w:cs="Tahoma"/>
                <w:sz w:val="20"/>
                <w:szCs w:val="20"/>
              </w:rPr>
              <w:t xml:space="preserve">Επιστημονικά Υπεύθυνος:  </w:t>
            </w:r>
          </w:p>
        </w:tc>
        <w:tc>
          <w:tcPr>
            <w:tcW w:w="3236" w:type="dxa"/>
            <w:tcBorders>
              <w:top w:val="single" w:sz="4" w:space="0" w:color="000000"/>
              <w:left w:val="single" w:sz="4" w:space="0" w:color="000000"/>
              <w:bottom w:val="single" w:sz="4" w:space="0" w:color="000000"/>
              <w:right w:val="single" w:sz="4" w:space="0" w:color="000000"/>
            </w:tcBorders>
          </w:tcPr>
          <w:p w:rsidR="00B64612" w:rsidRPr="00292E52" w:rsidRDefault="00B64612" w:rsidP="00B94AFC">
            <w:pPr>
              <w:tabs>
                <w:tab w:val="left" w:pos="4326"/>
              </w:tabs>
              <w:snapToGrid w:val="0"/>
              <w:spacing w:line="360" w:lineRule="auto"/>
              <w:rPr>
                <w:rFonts w:ascii="Tahoma" w:hAnsi="Tahoma" w:cs="Tahoma"/>
                <w:sz w:val="20"/>
                <w:szCs w:val="20"/>
              </w:rPr>
            </w:pPr>
            <w:r w:rsidRPr="00292E52">
              <w:rPr>
                <w:rFonts w:ascii="Tahoma" w:hAnsi="Tahoma" w:cs="Tahoma"/>
                <w:sz w:val="20"/>
                <w:szCs w:val="20"/>
              </w:rPr>
              <w:t>Κωδικός:</w:t>
            </w:r>
          </w:p>
        </w:tc>
      </w:tr>
      <w:tr w:rsidR="00B64612" w:rsidRPr="00292E52">
        <w:tc>
          <w:tcPr>
            <w:tcW w:w="9668" w:type="dxa"/>
            <w:gridSpan w:val="3"/>
            <w:tcBorders>
              <w:top w:val="single" w:sz="4" w:space="0" w:color="000000"/>
              <w:left w:val="single" w:sz="4" w:space="0" w:color="000000"/>
              <w:bottom w:val="single" w:sz="4" w:space="0" w:color="000000"/>
              <w:right w:val="single" w:sz="4" w:space="0" w:color="000000"/>
            </w:tcBorders>
          </w:tcPr>
          <w:p w:rsidR="00B64612" w:rsidRPr="00292E52" w:rsidRDefault="00B64612" w:rsidP="00B94AFC">
            <w:pPr>
              <w:tabs>
                <w:tab w:val="left" w:pos="4326"/>
              </w:tabs>
              <w:snapToGrid w:val="0"/>
              <w:spacing w:line="360" w:lineRule="auto"/>
              <w:rPr>
                <w:rFonts w:ascii="Tahoma" w:hAnsi="Tahoma" w:cs="Tahoma"/>
                <w:sz w:val="20"/>
                <w:szCs w:val="20"/>
              </w:rPr>
            </w:pPr>
            <w:r w:rsidRPr="00292E52">
              <w:rPr>
                <w:rFonts w:ascii="Tahoma" w:hAnsi="Tahoma" w:cs="Tahoma"/>
                <w:sz w:val="20"/>
                <w:szCs w:val="20"/>
              </w:rPr>
              <w:t>Τίτλος έργου:</w:t>
            </w:r>
          </w:p>
          <w:p w:rsidR="00B64612" w:rsidRPr="00292E52" w:rsidRDefault="00B64612" w:rsidP="00B94AFC">
            <w:pPr>
              <w:tabs>
                <w:tab w:val="left" w:pos="4326"/>
              </w:tabs>
              <w:spacing w:line="360" w:lineRule="auto"/>
              <w:rPr>
                <w:rFonts w:ascii="Tahoma" w:hAnsi="Tahoma" w:cs="Tahoma"/>
                <w:sz w:val="22"/>
                <w:szCs w:val="22"/>
              </w:rPr>
            </w:pPr>
          </w:p>
        </w:tc>
      </w:tr>
      <w:tr w:rsidR="00B64612" w:rsidRPr="00292E52">
        <w:trPr>
          <w:trHeight w:val="353"/>
        </w:trPr>
        <w:tc>
          <w:tcPr>
            <w:tcW w:w="5172" w:type="dxa"/>
            <w:tcBorders>
              <w:top w:val="single" w:sz="4" w:space="0" w:color="000000"/>
              <w:left w:val="single" w:sz="4" w:space="0" w:color="000000"/>
              <w:bottom w:val="single" w:sz="4" w:space="0" w:color="000000"/>
            </w:tcBorders>
          </w:tcPr>
          <w:p w:rsidR="00B64612" w:rsidRPr="00292E52" w:rsidRDefault="00B64612" w:rsidP="00B94AFC">
            <w:pPr>
              <w:tabs>
                <w:tab w:val="left" w:pos="4326"/>
              </w:tabs>
              <w:snapToGrid w:val="0"/>
              <w:spacing w:line="360" w:lineRule="auto"/>
              <w:rPr>
                <w:rFonts w:ascii="Tahoma" w:hAnsi="Tahoma" w:cs="Tahoma"/>
                <w:sz w:val="20"/>
                <w:szCs w:val="20"/>
              </w:rPr>
            </w:pPr>
            <w:r w:rsidRPr="00292E52">
              <w:rPr>
                <w:rFonts w:ascii="Tahoma" w:hAnsi="Tahoma" w:cs="Tahoma"/>
                <w:sz w:val="20"/>
                <w:szCs w:val="20"/>
              </w:rPr>
              <w:t xml:space="preserve">Χρηματοδότης:                                                                              </w:t>
            </w:r>
          </w:p>
        </w:tc>
        <w:tc>
          <w:tcPr>
            <w:tcW w:w="4496" w:type="dxa"/>
            <w:gridSpan w:val="2"/>
            <w:tcBorders>
              <w:top w:val="single" w:sz="4" w:space="0" w:color="000000"/>
              <w:left w:val="single" w:sz="4" w:space="0" w:color="000000"/>
              <w:bottom w:val="single" w:sz="4" w:space="0" w:color="000000"/>
              <w:right w:val="single" w:sz="4" w:space="0" w:color="000000"/>
            </w:tcBorders>
          </w:tcPr>
          <w:p w:rsidR="00B64612" w:rsidRPr="00292E52" w:rsidRDefault="00B64612" w:rsidP="00B94AFC">
            <w:pPr>
              <w:tabs>
                <w:tab w:val="left" w:pos="4326"/>
              </w:tabs>
              <w:snapToGrid w:val="0"/>
              <w:spacing w:line="360" w:lineRule="auto"/>
              <w:rPr>
                <w:rFonts w:ascii="Tahoma" w:hAnsi="Tahoma" w:cs="Tahoma"/>
                <w:sz w:val="20"/>
                <w:szCs w:val="20"/>
              </w:rPr>
            </w:pPr>
            <w:r w:rsidRPr="00292E52">
              <w:rPr>
                <w:rFonts w:ascii="Tahoma" w:hAnsi="Tahoma" w:cs="Tahoma"/>
                <w:sz w:val="20"/>
                <w:szCs w:val="20"/>
              </w:rPr>
              <w:t>Ποσοστό Χρηματοδότησης:</w:t>
            </w:r>
          </w:p>
        </w:tc>
      </w:tr>
      <w:tr w:rsidR="00B64612" w:rsidRPr="00292E52">
        <w:trPr>
          <w:trHeight w:val="352"/>
        </w:trPr>
        <w:tc>
          <w:tcPr>
            <w:tcW w:w="5172" w:type="dxa"/>
            <w:tcBorders>
              <w:top w:val="single" w:sz="4" w:space="0" w:color="000000"/>
              <w:left w:val="single" w:sz="4" w:space="0" w:color="000000"/>
              <w:bottom w:val="single" w:sz="4" w:space="0" w:color="000000"/>
            </w:tcBorders>
          </w:tcPr>
          <w:p w:rsidR="00B64612" w:rsidRPr="00292E52" w:rsidRDefault="00B64612" w:rsidP="00B94AFC">
            <w:pPr>
              <w:tabs>
                <w:tab w:val="left" w:pos="4326"/>
              </w:tabs>
              <w:snapToGrid w:val="0"/>
              <w:spacing w:line="360" w:lineRule="auto"/>
              <w:rPr>
                <w:rFonts w:ascii="Tahoma" w:hAnsi="Tahoma" w:cs="Tahoma"/>
                <w:sz w:val="20"/>
                <w:szCs w:val="20"/>
              </w:rPr>
            </w:pPr>
            <w:proofErr w:type="spellStart"/>
            <w:r w:rsidRPr="00292E52">
              <w:rPr>
                <w:rFonts w:ascii="Tahoma" w:hAnsi="Tahoma" w:cs="Tahoma"/>
                <w:sz w:val="20"/>
                <w:szCs w:val="20"/>
              </w:rPr>
              <w:t>Ημερ</w:t>
            </w:r>
            <w:proofErr w:type="spellEnd"/>
            <w:r w:rsidRPr="00292E52">
              <w:rPr>
                <w:rFonts w:ascii="Tahoma" w:hAnsi="Tahoma" w:cs="Tahoma"/>
                <w:sz w:val="20"/>
                <w:szCs w:val="20"/>
              </w:rPr>
              <w:t>/</w:t>
            </w:r>
            <w:proofErr w:type="spellStart"/>
            <w:r w:rsidRPr="00292E52">
              <w:rPr>
                <w:rFonts w:ascii="Tahoma" w:hAnsi="Tahoma" w:cs="Tahoma"/>
                <w:sz w:val="20"/>
                <w:szCs w:val="20"/>
              </w:rPr>
              <w:t>νία</w:t>
            </w:r>
            <w:proofErr w:type="spellEnd"/>
            <w:r w:rsidRPr="00292E52">
              <w:rPr>
                <w:rFonts w:ascii="Tahoma" w:hAnsi="Tahoma" w:cs="Tahoma"/>
                <w:sz w:val="20"/>
                <w:szCs w:val="20"/>
              </w:rPr>
              <w:t xml:space="preserve"> Έναρξης:                                                                      </w:t>
            </w:r>
          </w:p>
        </w:tc>
        <w:tc>
          <w:tcPr>
            <w:tcW w:w="4496" w:type="dxa"/>
            <w:gridSpan w:val="2"/>
            <w:tcBorders>
              <w:top w:val="single" w:sz="4" w:space="0" w:color="000000"/>
              <w:left w:val="single" w:sz="4" w:space="0" w:color="000000"/>
              <w:bottom w:val="single" w:sz="4" w:space="0" w:color="000000"/>
              <w:right w:val="single" w:sz="4" w:space="0" w:color="000000"/>
            </w:tcBorders>
          </w:tcPr>
          <w:p w:rsidR="00B64612" w:rsidRPr="00292E52" w:rsidRDefault="00B64612" w:rsidP="00B94AFC">
            <w:pPr>
              <w:tabs>
                <w:tab w:val="left" w:pos="4326"/>
              </w:tabs>
              <w:snapToGrid w:val="0"/>
              <w:spacing w:line="360" w:lineRule="auto"/>
              <w:rPr>
                <w:rFonts w:ascii="Tahoma" w:hAnsi="Tahoma" w:cs="Tahoma"/>
                <w:sz w:val="20"/>
                <w:szCs w:val="20"/>
              </w:rPr>
            </w:pPr>
            <w:proofErr w:type="spellStart"/>
            <w:r w:rsidRPr="00292E52">
              <w:rPr>
                <w:rFonts w:ascii="Tahoma" w:hAnsi="Tahoma" w:cs="Tahoma"/>
                <w:sz w:val="20"/>
                <w:szCs w:val="20"/>
              </w:rPr>
              <w:t>Ημερ</w:t>
            </w:r>
            <w:proofErr w:type="spellEnd"/>
            <w:r w:rsidRPr="00292E52">
              <w:rPr>
                <w:rFonts w:ascii="Tahoma" w:hAnsi="Tahoma" w:cs="Tahoma"/>
                <w:sz w:val="20"/>
                <w:szCs w:val="20"/>
              </w:rPr>
              <w:t>/</w:t>
            </w:r>
            <w:proofErr w:type="spellStart"/>
            <w:r w:rsidRPr="00292E52">
              <w:rPr>
                <w:rFonts w:ascii="Tahoma" w:hAnsi="Tahoma" w:cs="Tahoma"/>
                <w:sz w:val="20"/>
                <w:szCs w:val="20"/>
              </w:rPr>
              <w:t>νία</w:t>
            </w:r>
            <w:proofErr w:type="spellEnd"/>
            <w:r w:rsidRPr="00292E52">
              <w:rPr>
                <w:rFonts w:ascii="Tahoma" w:hAnsi="Tahoma" w:cs="Tahoma"/>
                <w:sz w:val="20"/>
                <w:szCs w:val="20"/>
              </w:rPr>
              <w:t xml:space="preserve"> Λήξης:</w:t>
            </w:r>
          </w:p>
        </w:tc>
      </w:tr>
    </w:tbl>
    <w:p w:rsidR="00B64612" w:rsidRPr="00292E52" w:rsidRDefault="00B64612" w:rsidP="00B94AFC">
      <w:pPr>
        <w:tabs>
          <w:tab w:val="left" w:pos="2598"/>
          <w:tab w:val="left" w:pos="2860"/>
          <w:tab w:val="left" w:pos="3122"/>
          <w:tab w:val="left" w:pos="4098"/>
          <w:tab w:val="left" w:pos="4326"/>
          <w:tab w:val="left" w:pos="5074"/>
          <w:tab w:val="left" w:pos="6187"/>
          <w:tab w:val="left" w:pos="9143"/>
        </w:tabs>
        <w:ind w:left="108"/>
        <w:rPr>
          <w:rFonts w:ascii="Tahoma" w:hAnsi="Tahoma" w:cs="Tahoma"/>
        </w:rPr>
      </w:pPr>
    </w:p>
    <w:tbl>
      <w:tblPr>
        <w:tblW w:w="9758" w:type="dxa"/>
        <w:tblInd w:w="-55" w:type="dxa"/>
        <w:tblLayout w:type="fixed"/>
        <w:tblLook w:val="0000"/>
      </w:tblPr>
      <w:tblGrid>
        <w:gridCol w:w="6391"/>
        <w:gridCol w:w="3367"/>
      </w:tblGrid>
      <w:tr w:rsidR="00B64612" w:rsidRPr="00292E52" w:rsidTr="00292E52">
        <w:tc>
          <w:tcPr>
            <w:tcW w:w="6391" w:type="dxa"/>
            <w:tcBorders>
              <w:top w:val="single" w:sz="20" w:space="0" w:color="000000"/>
              <w:left w:val="single" w:sz="20" w:space="0" w:color="000000"/>
              <w:bottom w:val="single" w:sz="20" w:space="0" w:color="000000"/>
            </w:tcBorders>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rPr>
                <w:rFonts w:ascii="Tahoma" w:hAnsi="Tahoma" w:cs="Tahoma"/>
                <w:b/>
                <w:bCs/>
                <w:sz w:val="22"/>
                <w:szCs w:val="22"/>
              </w:rPr>
            </w:pPr>
            <w:r w:rsidRPr="00292E52">
              <w:rPr>
                <w:rFonts w:ascii="Tahoma" w:hAnsi="Tahoma" w:cs="Tahoma"/>
                <w:b/>
                <w:bCs/>
                <w:sz w:val="22"/>
                <w:szCs w:val="22"/>
              </w:rPr>
              <w:t>ΚΑΤΗΓΟΡΙΕΣ ΔΑΠΑΝΩΝ</w:t>
            </w:r>
          </w:p>
        </w:tc>
        <w:tc>
          <w:tcPr>
            <w:tcW w:w="3367" w:type="dxa"/>
            <w:tcBorders>
              <w:top w:val="single" w:sz="20" w:space="0" w:color="000000"/>
              <w:left w:val="single" w:sz="20" w:space="0" w:color="000000"/>
              <w:bottom w:val="single" w:sz="20" w:space="0" w:color="000000"/>
              <w:right w:val="single" w:sz="20" w:space="0" w:color="000000"/>
            </w:tcBorders>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center"/>
              <w:rPr>
                <w:rFonts w:ascii="Tahoma" w:hAnsi="Tahoma" w:cs="Tahoma"/>
                <w:b/>
                <w:bCs/>
                <w:sz w:val="22"/>
                <w:szCs w:val="22"/>
              </w:rPr>
            </w:pPr>
            <w:r w:rsidRPr="00292E52">
              <w:rPr>
                <w:rFonts w:ascii="Tahoma" w:hAnsi="Tahoma" w:cs="Tahoma"/>
                <w:b/>
                <w:bCs/>
                <w:sz w:val="22"/>
                <w:szCs w:val="22"/>
              </w:rPr>
              <w:t>ΠΡΟΫΠΟΛΟΓΙΣΜΟΣ (€)</w:t>
            </w:r>
          </w:p>
        </w:tc>
      </w:tr>
      <w:tr w:rsidR="00B64612" w:rsidRPr="00292E52" w:rsidTr="00292E52">
        <w:tc>
          <w:tcPr>
            <w:tcW w:w="6391" w:type="dxa"/>
            <w:tcBorders>
              <w:top w:val="single" w:sz="20" w:space="0" w:color="000000"/>
              <w:left w:val="single" w:sz="20" w:space="0" w:color="000000"/>
              <w:bottom w:val="single" w:sz="4" w:space="0" w:color="000000"/>
            </w:tcBorders>
          </w:tcPr>
          <w:p w:rsidR="00B64612" w:rsidRPr="00292E52" w:rsidRDefault="00B64612" w:rsidP="00B94AFC">
            <w:pPr>
              <w:tabs>
                <w:tab w:val="left" w:pos="3122"/>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1. Αμοιβές δημοσίων υπαλλήλων</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r>
          </w:p>
        </w:tc>
        <w:tc>
          <w:tcPr>
            <w:tcW w:w="3367" w:type="dxa"/>
            <w:tcBorders>
              <w:top w:val="single" w:sz="20" w:space="0" w:color="000000"/>
              <w:left w:val="single" w:sz="4" w:space="0" w:color="000000"/>
              <w:bottom w:val="single" w:sz="4"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B64612" w:rsidRPr="00292E52" w:rsidTr="00292E52">
        <w:tc>
          <w:tcPr>
            <w:tcW w:w="6391" w:type="dxa"/>
            <w:tcBorders>
              <w:top w:val="single" w:sz="4" w:space="0" w:color="000000"/>
              <w:left w:val="single" w:sz="20" w:space="0" w:color="000000"/>
              <w:bottom w:val="single" w:sz="4" w:space="0" w:color="000000"/>
            </w:tcBorders>
          </w:tcPr>
          <w:p w:rsidR="00B64612" w:rsidRPr="00292E52" w:rsidRDefault="00B64612" w:rsidP="00B94AFC">
            <w:pPr>
              <w:tabs>
                <w:tab w:val="left" w:pos="3122"/>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2. Αμοιβές τρίτων με ανάθεση έργου</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r>
          </w:p>
        </w:tc>
        <w:tc>
          <w:tcPr>
            <w:tcW w:w="3367" w:type="dxa"/>
            <w:tcBorders>
              <w:top w:val="single" w:sz="4" w:space="0" w:color="000000"/>
              <w:left w:val="single" w:sz="4" w:space="0" w:color="000000"/>
              <w:bottom w:val="single" w:sz="4"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B64612" w:rsidRPr="00292E52" w:rsidTr="00292E52">
        <w:tc>
          <w:tcPr>
            <w:tcW w:w="6391" w:type="dxa"/>
            <w:tcBorders>
              <w:top w:val="single" w:sz="4" w:space="0" w:color="000000"/>
              <w:left w:val="single" w:sz="20" w:space="0" w:color="000000"/>
              <w:bottom w:val="single" w:sz="4" w:space="0" w:color="000000"/>
            </w:tcBorders>
          </w:tcPr>
          <w:p w:rsidR="00B64612" w:rsidRPr="00292E52" w:rsidRDefault="00B64612" w:rsidP="00B94AFC">
            <w:pPr>
              <w:tabs>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3. Αμοιβές τρίτων με εξαρτημένη σχέση εργασίας</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r>
          </w:p>
        </w:tc>
        <w:tc>
          <w:tcPr>
            <w:tcW w:w="3367" w:type="dxa"/>
            <w:tcBorders>
              <w:top w:val="single" w:sz="4" w:space="0" w:color="000000"/>
              <w:left w:val="single" w:sz="4" w:space="0" w:color="000000"/>
              <w:bottom w:val="single" w:sz="4"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B64612" w:rsidRPr="00292E52" w:rsidTr="00292E52">
        <w:tc>
          <w:tcPr>
            <w:tcW w:w="6391" w:type="dxa"/>
            <w:tcBorders>
              <w:top w:val="single" w:sz="4" w:space="0" w:color="000000"/>
              <w:left w:val="single" w:sz="20" w:space="0" w:color="000000"/>
              <w:bottom w:val="single" w:sz="4" w:space="0" w:color="000000"/>
            </w:tcBorders>
          </w:tcPr>
          <w:p w:rsidR="00B64612" w:rsidRPr="00292E52" w:rsidRDefault="00B64612" w:rsidP="00B94AFC">
            <w:pPr>
              <w:tabs>
                <w:tab w:val="left" w:pos="3122"/>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4. Εξοπλισμός  (όργανα, υλικά)</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r>
          </w:p>
        </w:tc>
        <w:tc>
          <w:tcPr>
            <w:tcW w:w="3367" w:type="dxa"/>
            <w:tcBorders>
              <w:top w:val="single" w:sz="4" w:space="0" w:color="000000"/>
              <w:left w:val="single" w:sz="4" w:space="0" w:color="000000"/>
              <w:bottom w:val="single" w:sz="4"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B64612" w:rsidRPr="00292E52" w:rsidTr="00292E52">
        <w:tc>
          <w:tcPr>
            <w:tcW w:w="6391" w:type="dxa"/>
            <w:tcBorders>
              <w:top w:val="single" w:sz="4" w:space="0" w:color="000000"/>
              <w:left w:val="single" w:sz="20" w:space="0" w:color="000000"/>
              <w:bottom w:val="single" w:sz="4" w:space="0" w:color="000000"/>
            </w:tcBorders>
          </w:tcPr>
          <w:p w:rsidR="00B64612" w:rsidRPr="00292E52" w:rsidRDefault="00B64612" w:rsidP="00B94AFC">
            <w:pPr>
              <w:tabs>
                <w:tab w:val="left" w:pos="2860"/>
                <w:tab w:val="left" w:pos="3122"/>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5. Αναλώσιμα</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r>
          </w:p>
        </w:tc>
        <w:tc>
          <w:tcPr>
            <w:tcW w:w="3367" w:type="dxa"/>
            <w:tcBorders>
              <w:top w:val="single" w:sz="4" w:space="0" w:color="000000"/>
              <w:left w:val="single" w:sz="4" w:space="0" w:color="000000"/>
              <w:bottom w:val="single" w:sz="4"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B64612" w:rsidRPr="00292E52" w:rsidTr="00292E52">
        <w:tc>
          <w:tcPr>
            <w:tcW w:w="6391" w:type="dxa"/>
            <w:tcBorders>
              <w:top w:val="single" w:sz="4" w:space="0" w:color="000000"/>
              <w:left w:val="single" w:sz="20" w:space="0" w:color="000000"/>
              <w:bottom w:val="single" w:sz="4" w:space="0" w:color="000000"/>
            </w:tcBorders>
          </w:tcPr>
          <w:p w:rsidR="00B64612" w:rsidRPr="00292E52" w:rsidRDefault="00B64612" w:rsidP="00B94AFC">
            <w:pPr>
              <w:tabs>
                <w:tab w:val="left" w:pos="3122"/>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6. Μετακινήσεις εσωτερικού</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r>
          </w:p>
        </w:tc>
        <w:tc>
          <w:tcPr>
            <w:tcW w:w="3367" w:type="dxa"/>
            <w:tcBorders>
              <w:top w:val="single" w:sz="4" w:space="0" w:color="000000"/>
              <w:left w:val="single" w:sz="4" w:space="0" w:color="000000"/>
              <w:bottom w:val="single" w:sz="4"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B64612" w:rsidRPr="00292E52" w:rsidTr="00292E52">
        <w:tc>
          <w:tcPr>
            <w:tcW w:w="6391" w:type="dxa"/>
            <w:tcBorders>
              <w:top w:val="single" w:sz="4" w:space="0" w:color="000000"/>
              <w:left w:val="single" w:sz="20" w:space="0" w:color="000000"/>
              <w:bottom w:val="single" w:sz="4" w:space="0" w:color="000000"/>
            </w:tcBorders>
          </w:tcPr>
          <w:p w:rsidR="00B64612" w:rsidRPr="00292E52" w:rsidRDefault="00B64612" w:rsidP="00B94AFC">
            <w:pPr>
              <w:tabs>
                <w:tab w:val="left" w:pos="3122"/>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7. Μετακινήσεις εξωτερικού</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t> </w:t>
            </w:r>
            <w:r w:rsidRPr="00292E52">
              <w:rPr>
                <w:rFonts w:ascii="Tahoma" w:hAnsi="Tahoma" w:cs="Tahoma"/>
                <w:sz w:val="20"/>
                <w:szCs w:val="20"/>
              </w:rPr>
              <w:tab/>
            </w:r>
          </w:p>
        </w:tc>
        <w:tc>
          <w:tcPr>
            <w:tcW w:w="3367" w:type="dxa"/>
            <w:tcBorders>
              <w:top w:val="single" w:sz="4" w:space="0" w:color="000000"/>
              <w:left w:val="single" w:sz="4" w:space="0" w:color="000000"/>
              <w:bottom w:val="single" w:sz="4"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B64612" w:rsidRPr="00292E52" w:rsidTr="00292E52">
        <w:tc>
          <w:tcPr>
            <w:tcW w:w="6391" w:type="dxa"/>
            <w:tcBorders>
              <w:top w:val="single" w:sz="4" w:space="0" w:color="000000"/>
              <w:left w:val="single" w:sz="20" w:space="0" w:color="000000"/>
              <w:bottom w:val="single" w:sz="4" w:space="0" w:color="000000"/>
            </w:tcBorders>
          </w:tcPr>
          <w:p w:rsidR="00B64612" w:rsidRPr="00292E52" w:rsidRDefault="00B64612" w:rsidP="00B94AFC">
            <w:pPr>
              <w:tabs>
                <w:tab w:val="left" w:pos="3122"/>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8. Αγορά τεχνογνωσίας / Τεχνολογίας</w:t>
            </w:r>
          </w:p>
        </w:tc>
        <w:tc>
          <w:tcPr>
            <w:tcW w:w="3367" w:type="dxa"/>
            <w:tcBorders>
              <w:top w:val="single" w:sz="4" w:space="0" w:color="000000"/>
              <w:left w:val="single" w:sz="4" w:space="0" w:color="000000"/>
              <w:bottom w:val="single" w:sz="4"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B64612" w:rsidRPr="00292E52" w:rsidTr="00292E52">
        <w:tc>
          <w:tcPr>
            <w:tcW w:w="6391" w:type="dxa"/>
            <w:tcBorders>
              <w:top w:val="single" w:sz="4" w:space="0" w:color="000000"/>
              <w:left w:val="single" w:sz="20" w:space="0" w:color="000000"/>
              <w:bottom w:val="single" w:sz="4" w:space="0" w:color="000000"/>
            </w:tcBorders>
          </w:tcPr>
          <w:p w:rsidR="00B64612" w:rsidRPr="00292E52" w:rsidRDefault="00B64612" w:rsidP="00B94AFC">
            <w:pPr>
              <w:tabs>
                <w:tab w:val="left" w:pos="3122"/>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9. Μελέτες</w:t>
            </w:r>
          </w:p>
        </w:tc>
        <w:tc>
          <w:tcPr>
            <w:tcW w:w="3367" w:type="dxa"/>
            <w:tcBorders>
              <w:top w:val="single" w:sz="4" w:space="0" w:color="000000"/>
              <w:left w:val="single" w:sz="4" w:space="0" w:color="000000"/>
              <w:bottom w:val="single" w:sz="4"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B64612" w:rsidRPr="00292E52" w:rsidTr="00292E52">
        <w:tc>
          <w:tcPr>
            <w:tcW w:w="6391" w:type="dxa"/>
            <w:tcBorders>
              <w:top w:val="single" w:sz="4" w:space="0" w:color="000000"/>
              <w:left w:val="single" w:sz="20" w:space="0" w:color="000000"/>
              <w:bottom w:val="single" w:sz="4" w:space="0" w:color="000000"/>
            </w:tcBorders>
          </w:tcPr>
          <w:p w:rsidR="00B64612" w:rsidRPr="00292E52" w:rsidRDefault="00B64612" w:rsidP="00B94AFC">
            <w:pPr>
              <w:tabs>
                <w:tab w:val="left" w:pos="3122"/>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10. Αξιολόγηση έργου</w:t>
            </w:r>
          </w:p>
        </w:tc>
        <w:tc>
          <w:tcPr>
            <w:tcW w:w="3367" w:type="dxa"/>
            <w:tcBorders>
              <w:top w:val="single" w:sz="4" w:space="0" w:color="000000"/>
              <w:left w:val="single" w:sz="4" w:space="0" w:color="000000"/>
              <w:bottom w:val="single" w:sz="4"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B64612" w:rsidRPr="00292E52" w:rsidTr="00292E52">
        <w:tc>
          <w:tcPr>
            <w:tcW w:w="6391" w:type="dxa"/>
            <w:tcBorders>
              <w:top w:val="single" w:sz="4" w:space="0" w:color="000000"/>
              <w:left w:val="single" w:sz="20" w:space="0" w:color="000000"/>
              <w:bottom w:val="single" w:sz="4" w:space="0" w:color="000000"/>
            </w:tcBorders>
          </w:tcPr>
          <w:p w:rsidR="00B64612" w:rsidRPr="00292E52" w:rsidRDefault="00B64612" w:rsidP="00B94AFC">
            <w:pPr>
              <w:tabs>
                <w:tab w:val="left" w:pos="3122"/>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11. Εργαστηριακές εξετάσεις</w:t>
            </w:r>
          </w:p>
        </w:tc>
        <w:tc>
          <w:tcPr>
            <w:tcW w:w="3367" w:type="dxa"/>
            <w:tcBorders>
              <w:top w:val="single" w:sz="4" w:space="0" w:color="000000"/>
              <w:left w:val="single" w:sz="4" w:space="0" w:color="000000"/>
              <w:bottom w:val="single" w:sz="4"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B64612" w:rsidRPr="00292E52" w:rsidTr="00292E52">
        <w:tc>
          <w:tcPr>
            <w:tcW w:w="6391" w:type="dxa"/>
            <w:tcBorders>
              <w:top w:val="single" w:sz="4" w:space="0" w:color="000000"/>
              <w:left w:val="single" w:sz="20" w:space="0" w:color="000000"/>
              <w:bottom w:val="single" w:sz="4" w:space="0" w:color="000000"/>
            </w:tcBorders>
          </w:tcPr>
          <w:p w:rsidR="00B64612" w:rsidRPr="004A1358" w:rsidRDefault="00B64612" w:rsidP="00B94AFC">
            <w:pPr>
              <w:tabs>
                <w:tab w:val="left" w:pos="3122"/>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12.  Λοιπά έξοδα</w:t>
            </w:r>
            <w:r w:rsidR="004A1358" w:rsidRPr="004A1358">
              <w:rPr>
                <w:rFonts w:ascii="Tahoma" w:hAnsi="Tahoma" w:cs="Tahoma"/>
                <w:sz w:val="20"/>
                <w:szCs w:val="20"/>
              </w:rPr>
              <w:t xml:space="preserve"> – </w:t>
            </w:r>
            <w:r w:rsidR="004A1358">
              <w:rPr>
                <w:rFonts w:ascii="Tahoma" w:hAnsi="Tahoma" w:cs="Tahoma"/>
                <w:sz w:val="20"/>
                <w:szCs w:val="20"/>
              </w:rPr>
              <w:t>παρακράτηση 15% υπέρ Νοσοκομείου</w:t>
            </w:r>
          </w:p>
        </w:tc>
        <w:tc>
          <w:tcPr>
            <w:tcW w:w="3367" w:type="dxa"/>
            <w:tcBorders>
              <w:top w:val="single" w:sz="4" w:space="0" w:color="000000"/>
              <w:left w:val="single" w:sz="4" w:space="0" w:color="000000"/>
              <w:bottom w:val="single" w:sz="4"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B64612" w:rsidRPr="00292E52" w:rsidTr="00292E52">
        <w:tc>
          <w:tcPr>
            <w:tcW w:w="6391" w:type="dxa"/>
            <w:tcBorders>
              <w:top w:val="single" w:sz="4" w:space="0" w:color="000000"/>
              <w:left w:val="single" w:sz="20" w:space="0" w:color="000000"/>
              <w:bottom w:val="single" w:sz="20" w:space="0" w:color="000000"/>
            </w:tcBorders>
          </w:tcPr>
          <w:p w:rsidR="00B64612" w:rsidRPr="00292E52" w:rsidRDefault="00292E52" w:rsidP="004A1358">
            <w:pPr>
              <w:tabs>
                <w:tab w:val="left" w:pos="3122"/>
                <w:tab w:val="left" w:pos="4098"/>
                <w:tab w:val="left" w:pos="4326"/>
                <w:tab w:val="left" w:pos="5074"/>
                <w:tab w:val="left" w:pos="6187"/>
                <w:tab w:val="left" w:pos="9143"/>
              </w:tabs>
              <w:snapToGrid w:val="0"/>
              <w:spacing w:line="360" w:lineRule="auto"/>
              <w:rPr>
                <w:rFonts w:ascii="Tahoma" w:hAnsi="Tahoma" w:cs="Tahoma"/>
                <w:sz w:val="20"/>
                <w:szCs w:val="20"/>
              </w:rPr>
            </w:pPr>
            <w:r w:rsidRPr="00292E52">
              <w:rPr>
                <w:rFonts w:ascii="Tahoma" w:hAnsi="Tahoma" w:cs="Tahoma"/>
                <w:sz w:val="20"/>
                <w:szCs w:val="20"/>
              </w:rPr>
              <w:t>13</w:t>
            </w:r>
            <w:r w:rsidR="004A1358">
              <w:rPr>
                <w:rFonts w:ascii="Tahoma" w:hAnsi="Tahoma" w:cs="Tahoma"/>
                <w:sz w:val="20"/>
                <w:szCs w:val="20"/>
              </w:rPr>
              <w:t xml:space="preserve">. Γενικά έξοδα - </w:t>
            </w:r>
            <w:r w:rsidR="00B64612" w:rsidRPr="00292E52">
              <w:rPr>
                <w:rFonts w:ascii="Tahoma" w:hAnsi="Tahoma" w:cs="Tahoma"/>
                <w:sz w:val="20"/>
                <w:szCs w:val="20"/>
              </w:rPr>
              <w:t xml:space="preserve">παρακράτηση </w:t>
            </w:r>
            <w:r w:rsidR="004A1358">
              <w:rPr>
                <w:rFonts w:ascii="Tahoma" w:hAnsi="Tahoma" w:cs="Tahoma"/>
                <w:sz w:val="20"/>
                <w:szCs w:val="20"/>
              </w:rPr>
              <w:t xml:space="preserve">5% υπέρ ΕΛΚΕΑ </w:t>
            </w:r>
          </w:p>
        </w:tc>
        <w:tc>
          <w:tcPr>
            <w:tcW w:w="3367" w:type="dxa"/>
            <w:tcBorders>
              <w:top w:val="single" w:sz="4" w:space="0" w:color="000000"/>
              <w:left w:val="single" w:sz="4" w:space="0" w:color="000000"/>
              <w:bottom w:val="single" w:sz="20"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0"/>
                <w:szCs w:val="20"/>
              </w:rPr>
            </w:pPr>
          </w:p>
        </w:tc>
      </w:tr>
      <w:tr w:rsidR="00292E52" w:rsidRPr="00292E52" w:rsidTr="00292E52">
        <w:tc>
          <w:tcPr>
            <w:tcW w:w="6391" w:type="dxa"/>
            <w:tcBorders>
              <w:top w:val="single" w:sz="4" w:space="0" w:color="000000"/>
              <w:left w:val="single" w:sz="20" w:space="0" w:color="000000"/>
              <w:bottom w:val="single" w:sz="20" w:space="0" w:color="000000"/>
            </w:tcBorders>
          </w:tcPr>
          <w:p w:rsidR="00292E52" w:rsidRPr="00292E52" w:rsidRDefault="00292E52" w:rsidP="00B94AFC">
            <w:pPr>
              <w:tabs>
                <w:tab w:val="left" w:pos="3122"/>
                <w:tab w:val="left" w:pos="4098"/>
                <w:tab w:val="left" w:pos="4326"/>
                <w:tab w:val="left" w:pos="5074"/>
                <w:tab w:val="left" w:pos="6187"/>
                <w:tab w:val="left" w:pos="9143"/>
              </w:tabs>
              <w:snapToGrid w:val="0"/>
              <w:spacing w:line="360" w:lineRule="auto"/>
              <w:jc w:val="both"/>
              <w:rPr>
                <w:rFonts w:ascii="Tahoma" w:hAnsi="Tahoma" w:cs="Tahoma"/>
                <w:b/>
                <w:sz w:val="22"/>
                <w:szCs w:val="22"/>
              </w:rPr>
            </w:pPr>
            <w:r w:rsidRPr="00292E52">
              <w:rPr>
                <w:rFonts w:ascii="Tahoma" w:hAnsi="Tahoma" w:cs="Tahoma"/>
                <w:b/>
                <w:sz w:val="22"/>
                <w:szCs w:val="22"/>
              </w:rPr>
              <w:t xml:space="preserve">                                          </w:t>
            </w:r>
            <w:r>
              <w:rPr>
                <w:rFonts w:ascii="Tahoma" w:hAnsi="Tahoma" w:cs="Tahoma"/>
                <w:b/>
                <w:sz w:val="22"/>
                <w:szCs w:val="22"/>
              </w:rPr>
              <w:t xml:space="preserve">        </w:t>
            </w:r>
            <w:r w:rsidRPr="00292E52">
              <w:rPr>
                <w:rFonts w:ascii="Tahoma" w:hAnsi="Tahoma" w:cs="Tahoma"/>
                <w:b/>
                <w:sz w:val="22"/>
                <w:szCs w:val="22"/>
              </w:rPr>
              <w:t xml:space="preserve"> ΜΕΡΙΚΟ ΣΥΝΟΛΟ ( €)</w:t>
            </w:r>
          </w:p>
        </w:tc>
        <w:tc>
          <w:tcPr>
            <w:tcW w:w="3367" w:type="dxa"/>
            <w:tcBorders>
              <w:top w:val="single" w:sz="4" w:space="0" w:color="000000"/>
              <w:left w:val="single" w:sz="4" w:space="0" w:color="000000"/>
              <w:bottom w:val="single" w:sz="20" w:space="0" w:color="000000"/>
              <w:right w:val="single" w:sz="20" w:space="0" w:color="000000"/>
            </w:tcBorders>
            <w:vAlign w:val="bottom"/>
          </w:tcPr>
          <w:p w:rsidR="00292E52" w:rsidRPr="00292E52" w:rsidRDefault="00292E5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2"/>
                <w:szCs w:val="22"/>
              </w:rPr>
            </w:pPr>
          </w:p>
        </w:tc>
      </w:tr>
      <w:tr w:rsidR="00292E52" w:rsidRPr="00292E52" w:rsidTr="00292E52">
        <w:tc>
          <w:tcPr>
            <w:tcW w:w="6391" w:type="dxa"/>
            <w:tcBorders>
              <w:top w:val="single" w:sz="4" w:space="0" w:color="000000"/>
              <w:left w:val="single" w:sz="20" w:space="0" w:color="000000"/>
              <w:bottom w:val="single" w:sz="20" w:space="0" w:color="000000"/>
            </w:tcBorders>
          </w:tcPr>
          <w:p w:rsidR="00292E52" w:rsidRPr="00292E52" w:rsidRDefault="00292E52" w:rsidP="00B94AFC">
            <w:pPr>
              <w:tabs>
                <w:tab w:val="left" w:pos="3122"/>
                <w:tab w:val="left" w:pos="4098"/>
                <w:tab w:val="left" w:pos="4326"/>
                <w:tab w:val="left" w:pos="5074"/>
                <w:tab w:val="left" w:pos="6187"/>
                <w:tab w:val="left" w:pos="9143"/>
              </w:tabs>
              <w:snapToGrid w:val="0"/>
              <w:spacing w:line="360" w:lineRule="auto"/>
              <w:jc w:val="both"/>
              <w:rPr>
                <w:rFonts w:ascii="Tahoma" w:hAnsi="Tahoma" w:cs="Tahoma"/>
                <w:sz w:val="22"/>
                <w:szCs w:val="22"/>
              </w:rPr>
            </w:pPr>
            <w:r w:rsidRPr="00292E52">
              <w:rPr>
                <w:rFonts w:ascii="Tahoma" w:hAnsi="Tahoma" w:cs="Tahoma"/>
                <w:b/>
                <w:sz w:val="22"/>
                <w:szCs w:val="22"/>
              </w:rPr>
              <w:t xml:space="preserve">                                                        </w:t>
            </w:r>
            <w:r>
              <w:rPr>
                <w:rFonts w:ascii="Tahoma" w:hAnsi="Tahoma" w:cs="Tahoma"/>
                <w:b/>
                <w:sz w:val="22"/>
                <w:szCs w:val="22"/>
              </w:rPr>
              <w:t xml:space="preserve">        </w:t>
            </w:r>
            <w:r w:rsidR="00F9080C">
              <w:rPr>
                <w:rFonts w:ascii="Tahoma" w:hAnsi="Tahoma" w:cs="Tahoma"/>
                <w:b/>
                <w:sz w:val="22"/>
                <w:szCs w:val="22"/>
              </w:rPr>
              <w:t xml:space="preserve"> Φ.Π.Α (2</w:t>
            </w:r>
            <w:r w:rsidR="00F9080C">
              <w:rPr>
                <w:rFonts w:ascii="Tahoma" w:hAnsi="Tahoma" w:cs="Tahoma"/>
                <w:b/>
                <w:sz w:val="22"/>
                <w:szCs w:val="22"/>
                <w:lang w:val="en-US"/>
              </w:rPr>
              <w:t>4</w:t>
            </w:r>
            <w:r w:rsidRPr="00292E52">
              <w:rPr>
                <w:rFonts w:ascii="Tahoma" w:hAnsi="Tahoma" w:cs="Tahoma"/>
                <w:b/>
                <w:sz w:val="22"/>
                <w:szCs w:val="22"/>
              </w:rPr>
              <w:t>%)</w:t>
            </w:r>
          </w:p>
        </w:tc>
        <w:tc>
          <w:tcPr>
            <w:tcW w:w="3367" w:type="dxa"/>
            <w:tcBorders>
              <w:top w:val="single" w:sz="4" w:space="0" w:color="000000"/>
              <w:left w:val="single" w:sz="4" w:space="0" w:color="000000"/>
              <w:bottom w:val="single" w:sz="20" w:space="0" w:color="000000"/>
              <w:right w:val="single" w:sz="20" w:space="0" w:color="000000"/>
            </w:tcBorders>
            <w:vAlign w:val="bottom"/>
          </w:tcPr>
          <w:p w:rsidR="00292E52" w:rsidRPr="00292E52" w:rsidRDefault="00292E5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2"/>
                <w:szCs w:val="22"/>
              </w:rPr>
            </w:pPr>
          </w:p>
        </w:tc>
      </w:tr>
      <w:tr w:rsidR="00B64612" w:rsidRPr="00292E52" w:rsidTr="00292E52">
        <w:tc>
          <w:tcPr>
            <w:tcW w:w="6391" w:type="dxa"/>
            <w:tcBorders>
              <w:top w:val="single" w:sz="20" w:space="0" w:color="000000"/>
              <w:left w:val="single" w:sz="20" w:space="0" w:color="000000"/>
              <w:bottom w:val="single" w:sz="20" w:space="0" w:color="000000"/>
            </w:tcBorders>
          </w:tcPr>
          <w:p w:rsidR="00B64612" w:rsidRPr="00292E52" w:rsidRDefault="00B64612" w:rsidP="00B94AFC">
            <w:pPr>
              <w:tabs>
                <w:tab w:val="left" w:pos="3122"/>
                <w:tab w:val="left" w:pos="4098"/>
                <w:tab w:val="left" w:pos="4326"/>
                <w:tab w:val="left" w:pos="5074"/>
                <w:tab w:val="left" w:pos="6187"/>
                <w:tab w:val="left" w:pos="9143"/>
              </w:tabs>
              <w:snapToGrid w:val="0"/>
              <w:spacing w:line="360" w:lineRule="auto"/>
              <w:jc w:val="both"/>
              <w:rPr>
                <w:rFonts w:ascii="Tahoma" w:hAnsi="Tahoma" w:cs="Tahoma"/>
                <w:b/>
                <w:sz w:val="22"/>
                <w:szCs w:val="22"/>
              </w:rPr>
            </w:pPr>
            <w:r w:rsidRPr="00292E52">
              <w:rPr>
                <w:rFonts w:ascii="Tahoma" w:hAnsi="Tahoma" w:cs="Tahoma"/>
                <w:sz w:val="22"/>
                <w:szCs w:val="22"/>
              </w:rPr>
              <w:t xml:space="preserve">                                             </w:t>
            </w:r>
            <w:r w:rsidRPr="00292E52">
              <w:rPr>
                <w:rFonts w:ascii="Tahoma" w:hAnsi="Tahoma" w:cs="Tahoma"/>
                <w:b/>
                <w:sz w:val="22"/>
                <w:szCs w:val="22"/>
              </w:rPr>
              <w:t>ΓΕΝΙΚΟ ΣΥΝΟΛΟ (€)</w:t>
            </w:r>
          </w:p>
        </w:tc>
        <w:tc>
          <w:tcPr>
            <w:tcW w:w="3367" w:type="dxa"/>
            <w:tcBorders>
              <w:top w:val="single" w:sz="20" w:space="0" w:color="000000"/>
              <w:left w:val="single" w:sz="20" w:space="0" w:color="000000"/>
              <w:bottom w:val="single" w:sz="20" w:space="0" w:color="000000"/>
              <w:right w:val="single" w:sz="20" w:space="0" w:color="000000"/>
            </w:tcBorders>
            <w:vAlign w:val="bottom"/>
          </w:tcPr>
          <w:p w:rsidR="00B64612" w:rsidRPr="00292E52" w:rsidRDefault="00B64612" w:rsidP="00B94AFC">
            <w:pPr>
              <w:tabs>
                <w:tab w:val="left" w:pos="2598"/>
                <w:tab w:val="left" w:pos="2860"/>
                <w:tab w:val="left" w:pos="3122"/>
                <w:tab w:val="left" w:pos="4098"/>
                <w:tab w:val="left" w:pos="4326"/>
                <w:tab w:val="left" w:pos="5074"/>
                <w:tab w:val="left" w:pos="6187"/>
                <w:tab w:val="left" w:pos="9143"/>
              </w:tabs>
              <w:snapToGrid w:val="0"/>
              <w:spacing w:line="360" w:lineRule="auto"/>
              <w:jc w:val="right"/>
              <w:rPr>
                <w:rFonts w:ascii="Tahoma" w:hAnsi="Tahoma" w:cs="Tahoma"/>
                <w:sz w:val="22"/>
                <w:szCs w:val="22"/>
              </w:rPr>
            </w:pPr>
          </w:p>
        </w:tc>
      </w:tr>
    </w:tbl>
    <w:p w:rsidR="00B64612" w:rsidRPr="00292E52" w:rsidRDefault="00B64612" w:rsidP="00B94AFC">
      <w:pPr>
        <w:tabs>
          <w:tab w:val="left" w:pos="4326"/>
          <w:tab w:val="left" w:pos="9143"/>
        </w:tabs>
        <w:spacing w:line="360" w:lineRule="auto"/>
        <w:ind w:left="108" w:hanging="288"/>
        <w:rPr>
          <w:rFonts w:ascii="Tahoma" w:hAnsi="Tahoma" w:cs="Tahoma"/>
          <w:b/>
          <w:sz w:val="22"/>
          <w:szCs w:val="22"/>
        </w:rPr>
      </w:pPr>
      <w:r w:rsidRPr="00292E52">
        <w:rPr>
          <w:rFonts w:ascii="Tahoma" w:hAnsi="Tahoma" w:cs="Tahoma"/>
          <w:sz w:val="22"/>
          <w:szCs w:val="22"/>
        </w:rPr>
        <w:t xml:space="preserve">Σε περίπτωση που το έργο </w:t>
      </w:r>
      <w:r w:rsidR="00292E52" w:rsidRPr="00292E52">
        <w:rPr>
          <w:rFonts w:ascii="Tahoma" w:hAnsi="Tahoma" w:cs="Tahoma"/>
          <w:sz w:val="22"/>
          <w:szCs w:val="22"/>
        </w:rPr>
        <w:t xml:space="preserve">δεν </w:t>
      </w:r>
      <w:r w:rsidRPr="00292E52">
        <w:rPr>
          <w:rFonts w:ascii="Tahoma" w:hAnsi="Tahoma" w:cs="Tahoma"/>
          <w:sz w:val="22"/>
          <w:szCs w:val="22"/>
        </w:rPr>
        <w:t>εντάσσεται σε καθεστώς</w:t>
      </w:r>
      <w:r w:rsidR="00292E52" w:rsidRPr="00292E52">
        <w:rPr>
          <w:rFonts w:ascii="Tahoma" w:hAnsi="Tahoma" w:cs="Tahoma"/>
          <w:sz w:val="22"/>
          <w:szCs w:val="22"/>
        </w:rPr>
        <w:t xml:space="preserve"> ΦΠΑ, συμπληρώστε μηδέν</w:t>
      </w:r>
      <w:r w:rsidR="00E83BE5">
        <w:rPr>
          <w:rFonts w:ascii="Tahoma" w:hAnsi="Tahoma" w:cs="Tahoma"/>
          <w:sz w:val="22"/>
          <w:szCs w:val="22"/>
        </w:rPr>
        <w:t>.</w:t>
      </w:r>
      <w:r w:rsidRPr="00292E52">
        <w:rPr>
          <w:rFonts w:ascii="Tahoma" w:hAnsi="Tahoma" w:cs="Tahoma"/>
          <w:b/>
          <w:sz w:val="22"/>
          <w:szCs w:val="22"/>
        </w:rPr>
        <w:tab/>
      </w:r>
      <w:r w:rsidRPr="00292E52">
        <w:rPr>
          <w:rFonts w:ascii="Tahoma" w:hAnsi="Tahoma" w:cs="Tahoma"/>
          <w:b/>
          <w:sz w:val="22"/>
          <w:szCs w:val="22"/>
        </w:rPr>
        <w:tab/>
      </w:r>
    </w:p>
    <w:p w:rsidR="00B64612" w:rsidRPr="00292E52" w:rsidRDefault="004E7F9F" w:rsidP="00B94AFC">
      <w:pPr>
        <w:tabs>
          <w:tab w:val="left" w:pos="4326"/>
          <w:tab w:val="left" w:pos="9143"/>
        </w:tabs>
        <w:ind w:left="-180"/>
        <w:rPr>
          <w:rFonts w:ascii="Tahoma" w:hAnsi="Tahoma" w:cs="Tahoma"/>
          <w:sz w:val="20"/>
          <w:szCs w:val="20"/>
        </w:rPr>
      </w:pPr>
      <w:r w:rsidRPr="004E7F9F">
        <w:rPr>
          <w:rFonts w:ascii="Tahoma" w:hAnsi="Tahoma" w:cs="Tahoma"/>
        </w:rPr>
        <w:pict>
          <v:shape id="_x0000_s1028" type="#_x0000_t202" style="position:absolute;left:0;text-align:left;margin-left:-9.1pt;margin-top:1.25pt;width:165.7pt;height:86.6pt;z-index:251658752;mso-wrap-distance-left:9.05pt;mso-wrap-distance-right:9.05pt" strokeweight=".5pt">
            <v:fill color2="black"/>
            <v:textbox inset="7.45pt,3.85pt,7.45pt,3.85pt">
              <w:txbxContent>
                <w:p w:rsidR="00B64612" w:rsidRDefault="00B64612">
                  <w:pPr>
                    <w:jc w:val="center"/>
                    <w:rPr>
                      <w:rFonts w:ascii="Arial Narrow" w:hAnsi="Arial Narrow" w:cs="Arial"/>
                      <w:b/>
                      <w:sz w:val="20"/>
                      <w:szCs w:val="20"/>
                    </w:rPr>
                  </w:pPr>
                  <w:r>
                    <w:rPr>
                      <w:rFonts w:ascii="Arial Narrow" w:hAnsi="Arial Narrow" w:cs="Arial"/>
                      <w:b/>
                      <w:sz w:val="20"/>
                      <w:szCs w:val="20"/>
                    </w:rPr>
                    <w:t>Ο Εκπρόσωπος του Φορέα Χρηματοδότησης*</w:t>
                  </w:r>
                </w:p>
                <w:p w:rsidR="00B64612" w:rsidRDefault="00B64612">
                  <w:pPr>
                    <w:jc w:val="center"/>
                    <w:rPr>
                      <w:rFonts w:ascii="Arial" w:hAnsi="Arial" w:cs="Arial"/>
                      <w:b/>
                      <w:sz w:val="20"/>
                      <w:szCs w:val="20"/>
                    </w:rPr>
                  </w:pPr>
                </w:p>
                <w:p w:rsidR="00B64612" w:rsidRDefault="00B64612">
                  <w:pPr>
                    <w:jc w:val="center"/>
                    <w:rPr>
                      <w:rFonts w:ascii="Arial" w:hAnsi="Arial" w:cs="Arial"/>
                      <w:b/>
                      <w:sz w:val="20"/>
                      <w:szCs w:val="20"/>
                    </w:rPr>
                  </w:pPr>
                </w:p>
                <w:p w:rsidR="00B64612" w:rsidRDefault="00B64612">
                  <w:pPr>
                    <w:jc w:val="center"/>
                    <w:rPr>
                      <w:rFonts w:ascii="Arial" w:hAnsi="Arial" w:cs="Arial"/>
                      <w:b/>
                      <w:sz w:val="20"/>
                      <w:szCs w:val="20"/>
                    </w:rPr>
                  </w:pPr>
                </w:p>
                <w:p w:rsidR="00B64612" w:rsidRDefault="00B64612">
                  <w:pPr>
                    <w:tabs>
                      <w:tab w:val="left" w:pos="2598"/>
                      <w:tab w:val="left" w:pos="2860"/>
                      <w:tab w:val="left" w:pos="3122"/>
                      <w:tab w:val="left" w:pos="4098"/>
                      <w:tab w:val="left" w:pos="5074"/>
                      <w:tab w:val="left" w:pos="6187"/>
                      <w:tab w:val="left" w:pos="9143"/>
                    </w:tabs>
                    <w:ind w:left="108"/>
                    <w:rPr>
                      <w:rFonts w:ascii="Arial Narrow" w:hAnsi="Arial Narrow"/>
                      <w:sz w:val="20"/>
                      <w:szCs w:val="20"/>
                    </w:rPr>
                  </w:pPr>
                  <w:r>
                    <w:rPr>
                      <w:rFonts w:ascii="Arial Narrow" w:hAnsi="Arial Narrow"/>
                      <w:sz w:val="20"/>
                      <w:szCs w:val="20"/>
                    </w:rPr>
                    <w:t xml:space="preserve">         ______________________</w:t>
                  </w:r>
                </w:p>
                <w:p w:rsidR="00B64612" w:rsidRDefault="00B64612">
                  <w:pPr>
                    <w:jc w:val="center"/>
                    <w:rPr>
                      <w:rFonts w:ascii="Arial Narrow" w:hAnsi="Arial Narrow" w:cs="Arial"/>
                      <w:sz w:val="20"/>
                      <w:szCs w:val="20"/>
                    </w:rPr>
                  </w:pPr>
                  <w:r>
                    <w:rPr>
                      <w:rFonts w:ascii="Arial Narrow" w:hAnsi="Arial Narrow" w:cs="Arial"/>
                      <w:sz w:val="20"/>
                      <w:szCs w:val="20"/>
                    </w:rPr>
                    <w:t>Υπογραφή</w:t>
                  </w:r>
                </w:p>
              </w:txbxContent>
            </v:textbox>
          </v:shape>
        </w:pict>
      </w:r>
      <w:r w:rsidR="00B64612" w:rsidRPr="00292E52">
        <w:rPr>
          <w:rFonts w:ascii="Tahoma" w:hAnsi="Tahoma" w:cs="Tahoma"/>
          <w:sz w:val="20"/>
          <w:szCs w:val="20"/>
        </w:rPr>
        <w:tab/>
      </w:r>
      <w:r w:rsidR="00B64612" w:rsidRPr="00292E52">
        <w:rPr>
          <w:rFonts w:ascii="Tahoma" w:hAnsi="Tahoma" w:cs="Tahoma"/>
          <w:sz w:val="20"/>
          <w:szCs w:val="20"/>
        </w:rPr>
        <w:tab/>
      </w:r>
    </w:p>
    <w:p w:rsidR="00292E52" w:rsidRDefault="00B64612" w:rsidP="00B94AFC">
      <w:pPr>
        <w:tabs>
          <w:tab w:val="left" w:pos="4326"/>
        </w:tabs>
        <w:rPr>
          <w:rFonts w:ascii="Arial" w:hAnsi="Arial" w:cs="Arial"/>
          <w:sz w:val="20"/>
          <w:szCs w:val="20"/>
        </w:rPr>
      </w:pPr>
      <w:r w:rsidRPr="00292E52">
        <w:rPr>
          <w:rFonts w:ascii="Tahoma" w:hAnsi="Tahoma" w:cs="Tahoma"/>
          <w:b/>
          <w:bCs/>
          <w:sz w:val="20"/>
          <w:szCs w:val="20"/>
        </w:rPr>
        <w:t xml:space="preserve">                                                                          </w:t>
      </w:r>
      <w:r w:rsidR="00292E52">
        <w:rPr>
          <w:rFonts w:ascii="Tahoma" w:hAnsi="Tahoma" w:cs="Tahoma"/>
          <w:b/>
          <w:bCs/>
          <w:sz w:val="20"/>
          <w:szCs w:val="20"/>
        </w:rPr>
        <w:t xml:space="preserve">          </w:t>
      </w:r>
      <w:r w:rsidRPr="00292E52">
        <w:rPr>
          <w:rFonts w:ascii="Tahoma" w:hAnsi="Tahoma" w:cs="Tahoma"/>
          <w:b/>
          <w:bCs/>
          <w:sz w:val="20"/>
          <w:szCs w:val="20"/>
        </w:rPr>
        <w:t xml:space="preserve">   </w:t>
      </w:r>
      <w:r w:rsidR="00292E52">
        <w:rPr>
          <w:rFonts w:ascii="Arial" w:hAnsi="Arial" w:cs="Arial"/>
          <w:sz w:val="20"/>
          <w:szCs w:val="20"/>
        </w:rPr>
        <w:t xml:space="preserve">          </w:t>
      </w:r>
      <w:r w:rsidR="00292E52" w:rsidRPr="00292E52">
        <w:rPr>
          <w:rFonts w:ascii="Tahoma" w:hAnsi="Tahoma" w:cs="Tahoma"/>
          <w:b/>
          <w:bCs/>
          <w:sz w:val="20"/>
          <w:szCs w:val="20"/>
        </w:rPr>
        <w:t>Ο Επιστημονικά Υπεύθυνος</w:t>
      </w:r>
      <w:r w:rsidR="00292E52">
        <w:rPr>
          <w:rFonts w:ascii="Arial" w:hAnsi="Arial" w:cs="Arial"/>
          <w:sz w:val="20"/>
          <w:szCs w:val="20"/>
        </w:rPr>
        <w:t xml:space="preserve">                                                                                          ………………____/___/___ </w:t>
      </w:r>
    </w:p>
    <w:p w:rsidR="00292E52" w:rsidRDefault="00292E52" w:rsidP="00B94AFC">
      <w:pPr>
        <w:tabs>
          <w:tab w:val="left" w:pos="4326"/>
        </w:tabs>
        <w:rPr>
          <w:rFonts w:ascii="Arial" w:hAnsi="Arial" w:cs="Arial"/>
          <w:sz w:val="20"/>
          <w:szCs w:val="20"/>
        </w:rPr>
      </w:pPr>
      <w:r>
        <w:rPr>
          <w:rFonts w:ascii="Arial" w:hAnsi="Arial" w:cs="Arial"/>
          <w:sz w:val="20"/>
          <w:szCs w:val="20"/>
        </w:rPr>
        <w:t xml:space="preserve">                                                                                              </w:t>
      </w:r>
    </w:p>
    <w:p w:rsidR="00292E52" w:rsidRDefault="00292E52" w:rsidP="00B94AFC">
      <w:pPr>
        <w:tabs>
          <w:tab w:val="left" w:pos="4326"/>
        </w:tabs>
        <w:rPr>
          <w:rFonts w:ascii="Arial" w:hAnsi="Arial" w:cs="Arial"/>
          <w:b/>
          <w:sz w:val="20"/>
          <w:szCs w:val="20"/>
        </w:rPr>
      </w:pPr>
      <w:r>
        <w:rPr>
          <w:rFonts w:ascii="Arial" w:hAnsi="Arial" w:cs="Arial"/>
          <w:b/>
          <w:sz w:val="20"/>
          <w:szCs w:val="20"/>
        </w:rPr>
        <w:t xml:space="preserve">                                                                                               </w:t>
      </w:r>
    </w:p>
    <w:p w:rsidR="00292E52" w:rsidRDefault="00292E52" w:rsidP="00B94AFC">
      <w:pPr>
        <w:tabs>
          <w:tab w:val="left" w:pos="4326"/>
        </w:tabs>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B4478D">
        <w:rPr>
          <w:rFonts w:ascii="Arial" w:hAnsi="Arial" w:cs="Arial"/>
          <w:sz w:val="20"/>
          <w:szCs w:val="20"/>
        </w:rPr>
        <w:tab/>
      </w:r>
      <w:r w:rsidR="00B4478D">
        <w:rPr>
          <w:rFonts w:ascii="Arial" w:hAnsi="Arial" w:cs="Arial"/>
          <w:sz w:val="20"/>
          <w:szCs w:val="20"/>
        </w:rPr>
        <w:tab/>
      </w:r>
      <w:r w:rsidR="00B4478D">
        <w:rPr>
          <w:rFonts w:ascii="Arial" w:hAnsi="Arial" w:cs="Arial"/>
          <w:sz w:val="20"/>
          <w:szCs w:val="20"/>
        </w:rPr>
        <w:tab/>
      </w:r>
      <w:r w:rsidR="00B4478D">
        <w:rPr>
          <w:rFonts w:ascii="Arial" w:hAnsi="Arial" w:cs="Arial"/>
          <w:sz w:val="20"/>
          <w:szCs w:val="20"/>
        </w:rPr>
        <w:tab/>
      </w:r>
      <w:r w:rsidR="00B4478D">
        <w:rPr>
          <w:rFonts w:ascii="Arial" w:hAnsi="Arial" w:cs="Arial"/>
          <w:sz w:val="20"/>
          <w:szCs w:val="20"/>
        </w:rPr>
        <w:tab/>
      </w:r>
      <w:r w:rsidR="00B4478D">
        <w:rPr>
          <w:rFonts w:ascii="Arial" w:hAnsi="Arial" w:cs="Arial"/>
          <w:sz w:val="20"/>
          <w:szCs w:val="20"/>
        </w:rPr>
        <w:tab/>
      </w:r>
      <w:r w:rsidR="00B4478D">
        <w:rPr>
          <w:rFonts w:ascii="Arial" w:hAnsi="Arial" w:cs="Arial"/>
          <w:sz w:val="20"/>
          <w:szCs w:val="20"/>
        </w:rPr>
        <w:tab/>
        <w:t xml:space="preserve">  </w:t>
      </w:r>
      <w:r>
        <w:rPr>
          <w:rFonts w:ascii="Arial" w:hAnsi="Arial" w:cs="Arial"/>
          <w:sz w:val="20"/>
          <w:szCs w:val="20"/>
        </w:rPr>
        <w:t xml:space="preserve">                                                                                                                                                                                     </w:t>
      </w:r>
    </w:p>
    <w:p w:rsidR="00292E52" w:rsidRDefault="00292E52" w:rsidP="00B94AFC">
      <w:pPr>
        <w:tabs>
          <w:tab w:val="left" w:pos="4326"/>
        </w:tabs>
        <w:rPr>
          <w:rFonts w:ascii="Arial" w:hAnsi="Arial" w:cs="Arial"/>
          <w:sz w:val="20"/>
          <w:szCs w:val="20"/>
        </w:rPr>
      </w:pPr>
      <w:r>
        <w:rPr>
          <w:rFonts w:ascii="Arial" w:hAnsi="Arial" w:cs="Arial"/>
          <w:sz w:val="20"/>
          <w:szCs w:val="20"/>
        </w:rPr>
        <w:t xml:space="preserve">                                                                                      </w:t>
      </w:r>
      <w:r w:rsidR="00B4478D">
        <w:rPr>
          <w:rFonts w:ascii="Arial" w:hAnsi="Arial" w:cs="Arial"/>
          <w:sz w:val="20"/>
          <w:szCs w:val="20"/>
        </w:rPr>
        <w:t xml:space="preserve">    </w:t>
      </w:r>
      <w:r>
        <w:rPr>
          <w:rFonts w:ascii="Arial" w:hAnsi="Arial" w:cs="Arial"/>
          <w:sz w:val="20"/>
          <w:szCs w:val="20"/>
        </w:rPr>
        <w:t xml:space="preserve">  </w:t>
      </w:r>
      <w:r w:rsidR="00B4478D">
        <w:rPr>
          <w:rFonts w:ascii="Arial" w:hAnsi="Arial" w:cs="Arial"/>
          <w:sz w:val="20"/>
          <w:szCs w:val="20"/>
        </w:rPr>
        <w:t xml:space="preserve">                 </w:t>
      </w:r>
      <w:r>
        <w:rPr>
          <w:rFonts w:ascii="Arial" w:hAnsi="Arial" w:cs="Arial"/>
          <w:sz w:val="20"/>
          <w:szCs w:val="20"/>
        </w:rPr>
        <w:t>Υπογραφή</w:t>
      </w:r>
      <w:r w:rsidR="00B4478D">
        <w:rPr>
          <w:rFonts w:ascii="Arial" w:hAnsi="Arial" w:cs="Arial"/>
          <w:sz w:val="20"/>
          <w:szCs w:val="20"/>
        </w:rPr>
        <w:t xml:space="preserve"> – σφραγίδα</w:t>
      </w:r>
    </w:p>
    <w:p w:rsidR="00292E52" w:rsidRPr="00292E52" w:rsidRDefault="00B4478D" w:rsidP="00B4478D">
      <w:pPr>
        <w:tabs>
          <w:tab w:val="left" w:pos="2598"/>
          <w:tab w:val="left" w:pos="2860"/>
          <w:tab w:val="left" w:pos="3122"/>
          <w:tab w:val="left" w:pos="4098"/>
          <w:tab w:val="left" w:pos="4326"/>
          <w:tab w:val="left" w:pos="5074"/>
          <w:tab w:val="left" w:pos="6187"/>
          <w:tab w:val="left" w:pos="9143"/>
        </w:tabs>
        <w:ind w:left="108"/>
        <w:rPr>
          <w:rFonts w:ascii="Tahoma" w:hAnsi="Tahoma" w:cs="Tahoma"/>
          <w:sz w:val="20"/>
          <w:szCs w:val="20"/>
        </w:rPr>
      </w:pPr>
      <w:r>
        <w:rPr>
          <w:rFonts w:ascii="Tahoma" w:hAnsi="Tahoma" w:cs="Tahoma"/>
          <w:sz w:val="22"/>
          <w:szCs w:val="22"/>
        </w:rPr>
        <w:t xml:space="preserve">        </w:t>
      </w:r>
      <w:r w:rsidR="00292E52" w:rsidRPr="00292E52">
        <w:rPr>
          <w:rFonts w:ascii="Tahoma" w:hAnsi="Tahoma" w:cs="Tahoma"/>
          <w:sz w:val="20"/>
          <w:szCs w:val="20"/>
        </w:rPr>
        <w:t xml:space="preserve">               </w:t>
      </w:r>
    </w:p>
    <w:p w:rsidR="00292E52" w:rsidRPr="006711D0" w:rsidRDefault="00B4478D" w:rsidP="00B94AFC">
      <w:pPr>
        <w:tabs>
          <w:tab w:val="left" w:pos="4326"/>
        </w:tabs>
        <w:rPr>
          <w:rFonts w:ascii="Tahoma" w:hAnsi="Tahoma" w:cs="Tahoma"/>
          <w:sz w:val="20"/>
          <w:szCs w:val="20"/>
          <w:lang w:val="en-US"/>
        </w:rPr>
      </w:pPr>
      <w:r>
        <w:rPr>
          <w:rFonts w:ascii="Tahoma" w:hAnsi="Tahoma" w:cs="Tahoma"/>
          <w:sz w:val="20"/>
          <w:szCs w:val="20"/>
        </w:rPr>
        <w:t xml:space="preserve">     </w:t>
      </w:r>
    </w:p>
    <w:sectPr w:rsidR="00292E52" w:rsidRPr="006711D0" w:rsidSect="004E7F9F">
      <w:footerReference w:type="default" r:id="rId8"/>
      <w:pgSz w:w="11905" w:h="16837"/>
      <w:pgMar w:top="899" w:right="1646" w:bottom="1440" w:left="1260" w:header="720"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160" w:rsidRDefault="00CA2160">
      <w:r>
        <w:separator/>
      </w:r>
    </w:p>
  </w:endnote>
  <w:endnote w:type="continuationSeparator" w:id="0">
    <w:p w:rsidR="00CA2160" w:rsidRDefault="00CA21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DejaVu Sans">
    <w:panose1 w:val="020B0603030804020204"/>
    <w:charset w:val="A1"/>
    <w:family w:val="swiss"/>
    <w:pitch w:val="variable"/>
    <w:sig w:usb0="E7002EFF" w:usb1="D200FDFF" w:usb2="0A046029" w:usb3="00000000" w:csb0="000001FF" w:csb1="00000000"/>
  </w:font>
  <w:font w:name="Tahoma">
    <w:panose1 w:val="020B0604030504040204"/>
    <w:charset w:val="A1"/>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612" w:rsidRDefault="004E7F9F">
    <w:pPr>
      <w:pStyle w:val="a8"/>
      <w:jc w:val="right"/>
    </w:pPr>
    <w:r>
      <w:rPr>
        <w:rStyle w:val="a3"/>
      </w:rPr>
      <w:fldChar w:fldCharType="begin"/>
    </w:r>
    <w:r w:rsidR="00B64612">
      <w:rPr>
        <w:rStyle w:val="a3"/>
      </w:rPr>
      <w:instrText xml:space="preserve"> PAGE </w:instrText>
    </w:r>
    <w:r>
      <w:rPr>
        <w:rStyle w:val="a3"/>
      </w:rPr>
      <w:fldChar w:fldCharType="separate"/>
    </w:r>
    <w:r w:rsidR="00F9080C">
      <w:rPr>
        <w:rStyle w:val="a3"/>
        <w:noProof/>
      </w:rPr>
      <w:t>8</w:t>
    </w:r>
    <w:r>
      <w:rPr>
        <w:rStyle w:val="a3"/>
      </w:rPr>
      <w:fldChar w:fldCharType="end"/>
    </w:r>
    <w:r w:rsidR="00B64612">
      <w:rPr>
        <w:rStyle w:val="a3"/>
      </w:rPr>
      <w:t xml:space="preserve"> από </w:t>
    </w:r>
    <w:r>
      <w:rPr>
        <w:rStyle w:val="a3"/>
      </w:rPr>
      <w:fldChar w:fldCharType="begin"/>
    </w:r>
    <w:r w:rsidR="00B64612">
      <w:rPr>
        <w:rStyle w:val="a3"/>
      </w:rPr>
      <w:instrText xml:space="preserve"> NUMPAGES \*Arabic </w:instrText>
    </w:r>
    <w:r>
      <w:rPr>
        <w:rStyle w:val="a3"/>
      </w:rPr>
      <w:fldChar w:fldCharType="separate"/>
    </w:r>
    <w:r w:rsidR="00F9080C">
      <w:rPr>
        <w:rStyle w:val="a3"/>
        <w:noProof/>
      </w:rPr>
      <w:t>8</w:t>
    </w:r>
    <w:r>
      <w:rPr>
        <w:rStyle w:val="a3"/>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160" w:rsidRDefault="00CA2160">
      <w:r>
        <w:separator/>
      </w:r>
    </w:p>
  </w:footnote>
  <w:footnote w:type="continuationSeparator" w:id="0">
    <w:p w:rsidR="00CA2160" w:rsidRDefault="00CA2160">
      <w:r>
        <w:continuationSeparator/>
      </w:r>
    </w:p>
  </w:footnote>
  <w:footnote w:id="1">
    <w:p w:rsidR="00BB1A99" w:rsidRDefault="00BB1A99" w:rsidP="00BB1A9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4"/>
    <w:lvl w:ilvl="0">
      <w:start w:val="3"/>
      <w:numFmt w:val="decimal"/>
      <w:lvlText w:val="%1."/>
      <w:lvlJc w:val="left"/>
      <w:pPr>
        <w:tabs>
          <w:tab w:val="num" w:pos="720"/>
        </w:tabs>
        <w:ind w:left="720" w:hanging="360"/>
      </w:pPr>
    </w:lvl>
  </w:abstractNum>
  <w:abstractNum w:abstractNumId="4">
    <w:nsid w:val="00000005"/>
    <w:multiLevelType w:val="multilevel"/>
    <w:tmpl w:val="0000000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rsids>
    <w:rsidRoot w:val="002E626B"/>
    <w:rsid w:val="0002774F"/>
    <w:rsid w:val="000C0ED8"/>
    <w:rsid w:val="001C07C5"/>
    <w:rsid w:val="002603BD"/>
    <w:rsid w:val="00292E52"/>
    <w:rsid w:val="002E626B"/>
    <w:rsid w:val="00382C68"/>
    <w:rsid w:val="003F1A04"/>
    <w:rsid w:val="003F4321"/>
    <w:rsid w:val="004A1358"/>
    <w:rsid w:val="004A138A"/>
    <w:rsid w:val="004E7F9F"/>
    <w:rsid w:val="00512C52"/>
    <w:rsid w:val="005E3C86"/>
    <w:rsid w:val="006711D0"/>
    <w:rsid w:val="006B0E07"/>
    <w:rsid w:val="007D30BE"/>
    <w:rsid w:val="008567C0"/>
    <w:rsid w:val="00874FF1"/>
    <w:rsid w:val="0092305D"/>
    <w:rsid w:val="00A574B0"/>
    <w:rsid w:val="00AF5FAE"/>
    <w:rsid w:val="00B00308"/>
    <w:rsid w:val="00B2519E"/>
    <w:rsid w:val="00B4478D"/>
    <w:rsid w:val="00B64612"/>
    <w:rsid w:val="00B94AFC"/>
    <w:rsid w:val="00B94DA2"/>
    <w:rsid w:val="00BB1A99"/>
    <w:rsid w:val="00BF5DAA"/>
    <w:rsid w:val="00C136C3"/>
    <w:rsid w:val="00CA2160"/>
    <w:rsid w:val="00DA79EE"/>
    <w:rsid w:val="00E83BE5"/>
    <w:rsid w:val="00EF5466"/>
    <w:rsid w:val="00F27A1B"/>
    <w:rsid w:val="00F9080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3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F9F"/>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4E7F9F"/>
    <w:rPr>
      <w:rFonts w:ascii="Symbol" w:hAnsi="Symbol"/>
    </w:rPr>
  </w:style>
  <w:style w:type="character" w:customStyle="1" w:styleId="WW8Num3z0">
    <w:name w:val="WW8Num3z0"/>
    <w:rsid w:val="004E7F9F"/>
    <w:rPr>
      <w:rFonts w:ascii="Symbol" w:hAnsi="Symbol"/>
    </w:rPr>
  </w:style>
  <w:style w:type="character" w:customStyle="1" w:styleId="Absatz-Standardschriftart">
    <w:name w:val="Absatz-Standardschriftart"/>
    <w:rsid w:val="004E7F9F"/>
  </w:style>
  <w:style w:type="character" w:customStyle="1" w:styleId="WW8Num3z1">
    <w:name w:val="WW8Num3z1"/>
    <w:rsid w:val="004E7F9F"/>
    <w:rPr>
      <w:rFonts w:ascii="Courier New" w:hAnsi="Courier New" w:cs="Courier New"/>
    </w:rPr>
  </w:style>
  <w:style w:type="character" w:customStyle="1" w:styleId="WW8Num3z2">
    <w:name w:val="WW8Num3z2"/>
    <w:rsid w:val="004E7F9F"/>
    <w:rPr>
      <w:rFonts w:ascii="Wingdings" w:hAnsi="Wingdings"/>
    </w:rPr>
  </w:style>
  <w:style w:type="character" w:customStyle="1" w:styleId="WW8Num6z0">
    <w:name w:val="WW8Num6z0"/>
    <w:rsid w:val="004E7F9F"/>
    <w:rPr>
      <w:rFonts w:ascii="Symbol" w:hAnsi="Symbol"/>
    </w:rPr>
  </w:style>
  <w:style w:type="character" w:customStyle="1" w:styleId="WW8Num6z1">
    <w:name w:val="WW8Num6z1"/>
    <w:rsid w:val="004E7F9F"/>
    <w:rPr>
      <w:rFonts w:ascii="Courier New" w:hAnsi="Courier New" w:cs="Courier New"/>
    </w:rPr>
  </w:style>
  <w:style w:type="character" w:customStyle="1" w:styleId="WW8Num6z2">
    <w:name w:val="WW8Num6z2"/>
    <w:rsid w:val="004E7F9F"/>
    <w:rPr>
      <w:rFonts w:ascii="Wingdings" w:hAnsi="Wingdings"/>
    </w:rPr>
  </w:style>
  <w:style w:type="character" w:customStyle="1" w:styleId="1">
    <w:name w:val="Προεπιλεγμένη γραμματοσειρά1"/>
    <w:rsid w:val="004E7F9F"/>
  </w:style>
  <w:style w:type="character" w:customStyle="1" w:styleId="footnotecharacters">
    <w:name w:val="footnotecharacters"/>
    <w:basedOn w:val="1"/>
    <w:rsid w:val="004E7F9F"/>
  </w:style>
  <w:style w:type="character" w:styleId="a3">
    <w:name w:val="page number"/>
    <w:basedOn w:val="1"/>
    <w:rsid w:val="004E7F9F"/>
  </w:style>
  <w:style w:type="paragraph" w:customStyle="1" w:styleId="Heading">
    <w:name w:val="Heading"/>
    <w:basedOn w:val="a"/>
    <w:next w:val="a4"/>
    <w:rsid w:val="004E7F9F"/>
    <w:pPr>
      <w:keepNext/>
      <w:spacing w:before="240" w:after="120"/>
    </w:pPr>
    <w:rPr>
      <w:rFonts w:ascii="Arial" w:eastAsia="DejaVu Sans" w:hAnsi="Arial" w:cs="Tahoma"/>
      <w:sz w:val="28"/>
      <w:szCs w:val="28"/>
    </w:rPr>
  </w:style>
  <w:style w:type="paragraph" w:styleId="a4">
    <w:name w:val="Body Text"/>
    <w:basedOn w:val="a"/>
    <w:rsid w:val="004E7F9F"/>
    <w:pPr>
      <w:spacing w:after="120"/>
    </w:pPr>
  </w:style>
  <w:style w:type="paragraph" w:styleId="a5">
    <w:name w:val="List"/>
    <w:basedOn w:val="a4"/>
    <w:rsid w:val="004E7F9F"/>
    <w:rPr>
      <w:rFonts w:cs="Tahoma"/>
    </w:rPr>
  </w:style>
  <w:style w:type="paragraph" w:customStyle="1" w:styleId="Caption">
    <w:name w:val="Caption"/>
    <w:basedOn w:val="a"/>
    <w:rsid w:val="004E7F9F"/>
    <w:pPr>
      <w:suppressLineNumbers/>
      <w:spacing w:before="120" w:after="120"/>
    </w:pPr>
    <w:rPr>
      <w:rFonts w:cs="Tahoma"/>
      <w:i/>
      <w:iCs/>
    </w:rPr>
  </w:style>
  <w:style w:type="paragraph" w:customStyle="1" w:styleId="Index">
    <w:name w:val="Index"/>
    <w:basedOn w:val="a"/>
    <w:rsid w:val="004E7F9F"/>
    <w:pPr>
      <w:suppressLineNumbers/>
    </w:pPr>
    <w:rPr>
      <w:rFonts w:cs="Tahoma"/>
    </w:rPr>
  </w:style>
  <w:style w:type="paragraph" w:styleId="a6">
    <w:name w:val="Balloon Text"/>
    <w:basedOn w:val="a"/>
    <w:rsid w:val="004E7F9F"/>
    <w:rPr>
      <w:rFonts w:ascii="Tahoma" w:hAnsi="Tahoma" w:cs="Tahoma"/>
      <w:sz w:val="16"/>
      <w:szCs w:val="16"/>
    </w:rPr>
  </w:style>
  <w:style w:type="paragraph" w:styleId="a7">
    <w:name w:val="header"/>
    <w:basedOn w:val="a"/>
    <w:rsid w:val="004E7F9F"/>
    <w:pPr>
      <w:tabs>
        <w:tab w:val="center" w:pos="4153"/>
        <w:tab w:val="right" w:pos="8306"/>
      </w:tabs>
    </w:pPr>
  </w:style>
  <w:style w:type="paragraph" w:styleId="a8">
    <w:name w:val="footer"/>
    <w:basedOn w:val="a"/>
    <w:rsid w:val="004E7F9F"/>
    <w:pPr>
      <w:tabs>
        <w:tab w:val="center" w:pos="4153"/>
        <w:tab w:val="right" w:pos="8306"/>
      </w:tabs>
    </w:pPr>
  </w:style>
  <w:style w:type="paragraph" w:customStyle="1" w:styleId="TableContents">
    <w:name w:val="Table Contents"/>
    <w:basedOn w:val="a"/>
    <w:rsid w:val="004E7F9F"/>
    <w:pPr>
      <w:suppressLineNumbers/>
    </w:pPr>
  </w:style>
  <w:style w:type="paragraph" w:customStyle="1" w:styleId="TableHeading">
    <w:name w:val="Table Heading"/>
    <w:basedOn w:val="TableContents"/>
    <w:rsid w:val="004E7F9F"/>
    <w:pPr>
      <w:jc w:val="center"/>
    </w:pPr>
    <w:rPr>
      <w:b/>
      <w:bCs/>
    </w:rPr>
  </w:style>
  <w:style w:type="paragraph" w:customStyle="1" w:styleId="Framecontents">
    <w:name w:val="Frame contents"/>
    <w:basedOn w:val="a4"/>
    <w:rsid w:val="004E7F9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E099D-954E-4613-9796-DC17F47E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2179</Words>
  <Characters>11769</Characters>
  <Application>Microsoft Office Word</Application>
  <DocSecurity>0</DocSecurity>
  <Lines>98</Lines>
  <Paragraphs>27</Paragraphs>
  <ScaleCrop>false</ScaleCrop>
  <HeadingPairs>
    <vt:vector size="2" baseType="variant">
      <vt:variant>
        <vt:lpstr>Τίτλος</vt:lpstr>
      </vt:variant>
      <vt:variant>
        <vt:i4>1</vt:i4>
      </vt:variant>
    </vt:vector>
  </HeadingPairs>
  <TitlesOfParts>
    <vt:vector size="1" baseType="lpstr">
      <vt:lpstr>                 ΣΥΜΒΑΣΗ ΕΚΤΕΛΕΣΗΣ ΚΛΙΝΙΚΩΝ ΔΟΚΙΜΩΝ</vt:lpstr>
    </vt:vector>
  </TitlesOfParts>
  <Company>Grizli777</Company>
  <LinksUpToDate>false</LinksUpToDate>
  <CharactersWithSpaces>13921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ΣΥΜΒΑΣΗ ΕΚΤΕΛΕΣΗΣ ΚΛΙΝΙΚΩΝ ΔΟΚΙΜΩΝ</dc:title>
  <dc:subject/>
  <dc:creator>grikavilelmini</dc:creator>
  <cp:keywords/>
  <cp:lastModifiedBy>g.tsapalos</cp:lastModifiedBy>
  <cp:revision>2</cp:revision>
  <cp:lastPrinted>2010-08-02T11:06:00Z</cp:lastPrinted>
  <dcterms:created xsi:type="dcterms:W3CDTF">2016-07-19T06:32:00Z</dcterms:created>
  <dcterms:modified xsi:type="dcterms:W3CDTF">2016-07-19T06:32:00Z</dcterms:modified>
</cp:coreProperties>
</file>